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720A1" w:rsidRDefault="003720A1" w:rsidP="003720A1">
      <w:pPr>
        <w:pStyle w:val="Style2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сл. </w:t>
      </w:r>
      <w:proofErr w:type="spellStart"/>
      <w:r>
        <w:rPr>
          <w:rFonts w:ascii="Times New Roman" w:hAnsi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Кашарского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Ростовской  области</w:t>
      </w:r>
    </w:p>
    <w:p w:rsidR="003720A1" w:rsidRDefault="003720A1" w:rsidP="003720A1">
      <w:pPr>
        <w:pStyle w:val="Style2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бюджетное общеобразовательное  учреждение</w:t>
      </w:r>
    </w:p>
    <w:p w:rsidR="003720A1" w:rsidRDefault="003720A1" w:rsidP="003720A1">
      <w:pPr>
        <w:pStyle w:val="Style2"/>
        <w:widowControl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средняя  общеобразовательная  школа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3720A1" w:rsidRDefault="003720A1" w:rsidP="003720A1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3720A1" w:rsidRDefault="003720A1" w:rsidP="003720A1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3720A1" w:rsidRDefault="003720A1" w:rsidP="003720A1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3720A1" w:rsidRDefault="003720A1" w:rsidP="00EB650E">
      <w:pPr>
        <w:pStyle w:val="Style2"/>
        <w:widowControl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3720A1" w:rsidRDefault="003720A1" w:rsidP="00EB650E">
      <w:pPr>
        <w:pStyle w:val="Style2"/>
        <w:widowControl/>
        <w:jc w:val="center"/>
        <w:rPr>
          <w:rFonts w:ascii="Times New Roman" w:hAnsi="Times New Roman"/>
          <w:color w:val="404040"/>
          <w:sz w:val="28"/>
          <w:szCs w:val="28"/>
        </w:rPr>
      </w:pPr>
    </w:p>
    <w:p w:rsidR="003720A1" w:rsidRDefault="00EB650E" w:rsidP="00EB650E">
      <w:pPr>
        <w:pStyle w:val="Style2"/>
        <w:widowControl/>
        <w:jc w:val="center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                                                    </w:t>
      </w:r>
      <w:r w:rsidR="003720A1">
        <w:rPr>
          <w:rFonts w:ascii="Times New Roman" w:hAnsi="Times New Roman"/>
          <w:color w:val="404040"/>
          <w:sz w:val="28"/>
          <w:szCs w:val="28"/>
        </w:rPr>
        <w:t>«Утверждаю»</w:t>
      </w:r>
    </w:p>
    <w:p w:rsidR="003720A1" w:rsidRDefault="00EB650E" w:rsidP="00EB650E">
      <w:pPr>
        <w:pStyle w:val="Style2"/>
        <w:widowControl/>
        <w:jc w:val="center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                                            </w:t>
      </w:r>
      <w:r w:rsidR="003720A1">
        <w:rPr>
          <w:rFonts w:ascii="Times New Roman" w:hAnsi="Times New Roman"/>
          <w:color w:val="404040"/>
          <w:sz w:val="28"/>
          <w:szCs w:val="28"/>
        </w:rPr>
        <w:t xml:space="preserve">Директор  МБОУ  </w:t>
      </w:r>
      <w:proofErr w:type="spellStart"/>
      <w:r w:rsidR="003720A1">
        <w:rPr>
          <w:rFonts w:ascii="Times New Roman" w:hAnsi="Times New Roman"/>
          <w:color w:val="404040"/>
          <w:sz w:val="28"/>
          <w:szCs w:val="28"/>
        </w:rPr>
        <w:t>Кашарской</w:t>
      </w:r>
      <w:proofErr w:type="spellEnd"/>
      <w:r w:rsidR="003720A1">
        <w:rPr>
          <w:rFonts w:ascii="Times New Roman" w:hAnsi="Times New Roman"/>
          <w:color w:val="404040"/>
          <w:sz w:val="28"/>
          <w:szCs w:val="28"/>
        </w:rPr>
        <w:t xml:space="preserve">  СОШ</w:t>
      </w:r>
    </w:p>
    <w:p w:rsidR="003720A1" w:rsidRDefault="00EB650E" w:rsidP="00EB650E">
      <w:pPr>
        <w:pStyle w:val="Style2"/>
        <w:widowControl/>
        <w:jc w:val="center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                                                                               </w:t>
      </w:r>
      <w:proofErr w:type="spellStart"/>
      <w:r w:rsidR="003720A1">
        <w:rPr>
          <w:rFonts w:ascii="Times New Roman" w:hAnsi="Times New Roman"/>
          <w:color w:val="404040"/>
          <w:sz w:val="28"/>
          <w:szCs w:val="28"/>
        </w:rPr>
        <w:t>Д.И.Губарев</w:t>
      </w:r>
      <w:proofErr w:type="spellEnd"/>
    </w:p>
    <w:p w:rsidR="003720A1" w:rsidRDefault="00EB650E" w:rsidP="00EB650E">
      <w:pPr>
        <w:pStyle w:val="Style2"/>
        <w:widowControl/>
        <w:jc w:val="center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                                                           </w:t>
      </w:r>
      <w:r w:rsidR="0049118B">
        <w:rPr>
          <w:rFonts w:ascii="Times New Roman" w:hAnsi="Times New Roman"/>
          <w:color w:val="404040"/>
          <w:sz w:val="28"/>
          <w:szCs w:val="28"/>
        </w:rPr>
        <w:t>Приказ  №  55 от  31.08.2021</w:t>
      </w:r>
    </w:p>
    <w:p w:rsidR="003720A1" w:rsidRDefault="003720A1" w:rsidP="003720A1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3720A1" w:rsidRDefault="003720A1" w:rsidP="003720A1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3720A1" w:rsidRDefault="003720A1" w:rsidP="003720A1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3720A1" w:rsidRDefault="003720A1" w:rsidP="003720A1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3720A1" w:rsidRDefault="003720A1" w:rsidP="003720A1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3720A1" w:rsidRDefault="003720A1" w:rsidP="003720A1">
      <w:pPr>
        <w:pStyle w:val="Style2"/>
        <w:widowControl/>
        <w:jc w:val="center"/>
        <w:rPr>
          <w:rFonts w:ascii="Times New Roman" w:hAnsi="Times New Roman"/>
          <w:b/>
          <w:color w:val="404040"/>
          <w:sz w:val="28"/>
          <w:szCs w:val="28"/>
        </w:rPr>
      </w:pPr>
      <w:r>
        <w:rPr>
          <w:rFonts w:ascii="Times New Roman" w:hAnsi="Times New Roman"/>
          <w:b/>
          <w:color w:val="404040"/>
          <w:sz w:val="28"/>
          <w:szCs w:val="28"/>
        </w:rPr>
        <w:t>РАБОЧАЯ  ПРОГРАММА</w:t>
      </w:r>
    </w:p>
    <w:p w:rsidR="003720A1" w:rsidRDefault="003720A1" w:rsidP="003720A1">
      <w:pPr>
        <w:pStyle w:val="Style2"/>
        <w:widowControl/>
        <w:jc w:val="center"/>
        <w:rPr>
          <w:rFonts w:ascii="Times New Roman" w:hAnsi="Times New Roman"/>
          <w:b/>
          <w:color w:val="404040"/>
          <w:sz w:val="28"/>
          <w:szCs w:val="28"/>
        </w:rPr>
      </w:pPr>
    </w:p>
    <w:p w:rsidR="003720A1" w:rsidRDefault="003720A1" w:rsidP="003720A1">
      <w:pPr>
        <w:pStyle w:val="Style2"/>
        <w:widowControl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по  немецкому  языку;  </w:t>
      </w:r>
      <w:r w:rsidR="00B96421">
        <w:rPr>
          <w:rFonts w:ascii="Times New Roman" w:hAnsi="Times New Roman"/>
          <w:b/>
          <w:color w:val="404040"/>
          <w:sz w:val="28"/>
          <w:szCs w:val="28"/>
        </w:rPr>
        <w:t>7</w:t>
      </w:r>
      <w:r>
        <w:rPr>
          <w:rFonts w:ascii="Times New Roman" w:hAnsi="Times New Roman"/>
          <w:b/>
          <w:color w:val="404040"/>
          <w:sz w:val="28"/>
          <w:szCs w:val="28"/>
        </w:rPr>
        <w:t>б  класс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уровень  общего  образования:  основное  общее</w:t>
      </w:r>
    </w:p>
    <w:p w:rsidR="003720A1" w:rsidRDefault="00827B55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количество  часов- 101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учитель – </w:t>
      </w:r>
      <w:proofErr w:type="spellStart"/>
      <w:r>
        <w:rPr>
          <w:rFonts w:ascii="Times New Roman" w:hAnsi="Times New Roman"/>
          <w:color w:val="0D0D0D"/>
          <w:sz w:val="28"/>
          <w:szCs w:val="28"/>
        </w:rPr>
        <w:t>Ухрянченко</w:t>
      </w:r>
      <w:proofErr w:type="spellEnd"/>
      <w:r>
        <w:rPr>
          <w:rFonts w:ascii="Times New Roman" w:hAnsi="Times New Roman"/>
          <w:color w:val="0D0D0D"/>
          <w:sz w:val="28"/>
          <w:szCs w:val="28"/>
        </w:rPr>
        <w:t xml:space="preserve"> В.А.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программа  разработана  на  основе  федерального  компонента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Государственного  стандарта  общего  образования.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Программы  по  немецкому  языку. Москва  «Дрофа»  2012 год</w:t>
      </w:r>
    </w:p>
    <w:p w:rsidR="003720A1" w:rsidRDefault="003720A1" w:rsidP="003720A1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У</w:t>
      </w:r>
      <w:r w:rsidR="00B96421">
        <w:rPr>
          <w:rFonts w:ascii="Times New Roman" w:hAnsi="Times New Roman"/>
          <w:color w:val="0D0D0D"/>
          <w:sz w:val="28"/>
          <w:szCs w:val="28"/>
        </w:rPr>
        <w:t xml:space="preserve">чебник  « Немецкий  язык» для  7 класса  И.Л. Бим, </w:t>
      </w:r>
      <w:proofErr w:type="spellStart"/>
      <w:r w:rsidR="00B96421">
        <w:rPr>
          <w:rFonts w:ascii="Times New Roman" w:hAnsi="Times New Roman"/>
          <w:color w:val="0D0D0D"/>
          <w:sz w:val="28"/>
          <w:szCs w:val="28"/>
        </w:rPr>
        <w:t>Л.В.Садомова</w:t>
      </w:r>
      <w:proofErr w:type="spellEnd"/>
    </w:p>
    <w:p w:rsidR="003720A1" w:rsidRDefault="00B96421" w:rsidP="003720A1">
      <w:pPr>
        <w:rPr>
          <w:rStyle w:val="FontStyle57"/>
          <w:i w:val="0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Москва «Просвещение»  2019</w:t>
      </w:r>
      <w:r w:rsidR="003720A1">
        <w:rPr>
          <w:rFonts w:ascii="Times New Roman" w:hAnsi="Times New Roman"/>
          <w:color w:val="0D0D0D"/>
          <w:sz w:val="28"/>
          <w:szCs w:val="28"/>
        </w:rPr>
        <w:t xml:space="preserve"> год                                                                                       </w:t>
      </w:r>
      <w:r w:rsidR="003720A1">
        <w:rPr>
          <w:rStyle w:val="FontStyle57"/>
          <w:i w:val="0"/>
          <w:sz w:val="28"/>
          <w:szCs w:val="28"/>
        </w:rPr>
        <w:t>2020-2021 учебный  год</w:t>
      </w:r>
    </w:p>
    <w:p w:rsidR="003720A1" w:rsidRDefault="003720A1" w:rsidP="003720A1">
      <w:pPr>
        <w:pStyle w:val="Style2"/>
        <w:widowControl/>
        <w:rPr>
          <w:color w:val="0D0D0D"/>
          <w:sz w:val="28"/>
          <w:szCs w:val="28"/>
        </w:rPr>
      </w:pPr>
    </w:p>
    <w:p w:rsidR="003720A1" w:rsidRDefault="003720A1" w:rsidP="003720A1">
      <w:pPr>
        <w:rPr>
          <w:sz w:val="28"/>
          <w:szCs w:val="28"/>
        </w:rPr>
      </w:pPr>
    </w:p>
    <w:p w:rsidR="003720A1" w:rsidRDefault="003720A1" w:rsidP="003720A1">
      <w:pPr>
        <w:rPr>
          <w:rStyle w:val="FontStyle57"/>
          <w:i w:val="0"/>
          <w:sz w:val="28"/>
          <w:szCs w:val="28"/>
        </w:rPr>
      </w:pPr>
    </w:p>
    <w:p w:rsidR="00D120E3" w:rsidRDefault="00D120E3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C00F4" w:rsidRDefault="004C00F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C00F4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9118B">
        <w:rPr>
          <w:rFonts w:ascii="Times New Roman" w:hAnsi="Times New Roman"/>
          <w:sz w:val="28"/>
          <w:szCs w:val="28"/>
        </w:rPr>
        <w:t xml:space="preserve">                            2021 – 2022</w:t>
      </w:r>
      <w:r>
        <w:rPr>
          <w:rFonts w:ascii="Times New Roman" w:hAnsi="Times New Roman"/>
          <w:sz w:val="28"/>
          <w:szCs w:val="28"/>
        </w:rPr>
        <w:t xml:space="preserve"> учебный  год</w:t>
      </w:r>
    </w:p>
    <w:p w:rsidR="00286442" w:rsidRDefault="00286442" w:rsidP="00286442">
      <w:pPr>
        <w:spacing w:before="100" w:after="100" w:line="360" w:lineRule="auto"/>
        <w:ind w:left="709" w:firstLine="357"/>
        <w:jc w:val="both"/>
        <w:rPr>
          <w:rFonts w:ascii="Times New Roman" w:hAnsi="Times New Roman"/>
          <w:sz w:val="28"/>
          <w:szCs w:val="28"/>
        </w:rPr>
      </w:pPr>
    </w:p>
    <w:p w:rsidR="00286442" w:rsidRPr="0081780B" w:rsidRDefault="00286442" w:rsidP="00286442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81780B">
        <w:rPr>
          <w:rFonts w:ascii="Times New Roman" w:hAnsi="Times New Roman"/>
          <w:b/>
          <w:smallCaps/>
          <w:sz w:val="28"/>
          <w:szCs w:val="28"/>
        </w:rPr>
        <w:t>Содержание предмета</w:t>
      </w:r>
    </w:p>
    <w:p w:rsidR="00286442" w:rsidRPr="0081780B" w:rsidRDefault="00286442" w:rsidP="00286442">
      <w:pPr>
        <w:spacing w:before="100" w:after="100" w:line="360" w:lineRule="auto"/>
        <w:ind w:left="709" w:firstLine="357"/>
        <w:jc w:val="both"/>
        <w:rPr>
          <w:rFonts w:ascii="Times New Roman" w:hAnsi="Times New Roman"/>
          <w:b/>
          <w:smallCaps/>
          <w:sz w:val="28"/>
          <w:szCs w:val="28"/>
        </w:rPr>
      </w:pPr>
    </w:p>
    <w:p w:rsidR="00286442" w:rsidRPr="0014479B" w:rsidRDefault="00286442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ТНЕМА</w:t>
      </w:r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: NAC</w:t>
      </w:r>
      <w:r w:rsidRPr="00607DA6">
        <w:rPr>
          <w:rFonts w:ascii="Times New Roman" w:hAnsi="Times New Roman"/>
          <w:b/>
          <w:bCs/>
          <w:sz w:val="28"/>
          <w:szCs w:val="28"/>
        </w:rPr>
        <w:t>Н</w:t>
      </w:r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 xml:space="preserve">  DEN SOMMERFERIEN (</w:t>
      </w:r>
      <w:proofErr w:type="spellStart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Kleiner</w:t>
      </w:r>
      <w:proofErr w:type="spellEnd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Wiedcrholungskurs</w:t>
      </w:r>
      <w:proofErr w:type="spellEnd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)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Воспитательные, образовательные и развивающие цели:</w:t>
      </w:r>
    </w:p>
    <w:p w:rsidR="00286442" w:rsidRPr="00607DA6" w:rsidRDefault="00286442" w:rsidP="004C00F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кругозора учащихся, развитие познавательной</w:t>
      </w:r>
      <w:r>
        <w:rPr>
          <w:rFonts w:ascii="Times New Roman" w:hAnsi="Times New Roman"/>
          <w:sz w:val="28"/>
          <w:szCs w:val="28"/>
        </w:rPr>
        <w:t xml:space="preserve">  активности  учащихся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607DA6">
        <w:rPr>
          <w:rFonts w:ascii="Times New Roman" w:hAnsi="Times New Roman"/>
          <w:sz w:val="28"/>
          <w:szCs w:val="28"/>
        </w:rPr>
        <w:softHyphen/>
        <w:t>ных задач: высказываться о том, где провел свои летние ка</w:t>
      </w:r>
      <w:r w:rsidRPr="00607DA6">
        <w:rPr>
          <w:rFonts w:ascii="Times New Roman" w:hAnsi="Times New Roman"/>
          <w:sz w:val="28"/>
          <w:szCs w:val="28"/>
        </w:rPr>
        <w:softHyphen/>
        <w:t>никулы, выражать свое отношение к лету и летним каникулам;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представлений учащихся о немецкоговорящих странах.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Объекты контроля: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рассказать о прошедшем лете и летних каникулах, выражать свое отношение к ним;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использовать порядковые числительные в устной речи;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читать текст с полным пониманием </w:t>
      </w:r>
      <w:proofErr w:type="gramStart"/>
      <w:r w:rsidRPr="00607DA6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607DA6">
        <w:rPr>
          <w:rFonts w:ascii="Times New Roman" w:hAnsi="Times New Roman"/>
          <w:sz w:val="28"/>
          <w:szCs w:val="28"/>
        </w:rPr>
        <w:t>, находить в тексте нужную информацию при ответах на во</w:t>
      </w:r>
      <w:r w:rsidRPr="00607DA6">
        <w:rPr>
          <w:rFonts w:ascii="Times New Roman" w:hAnsi="Times New Roman"/>
          <w:sz w:val="28"/>
          <w:szCs w:val="28"/>
        </w:rPr>
        <w:softHyphen/>
        <w:t>просы;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выражать свое отношение к </w:t>
      </w:r>
      <w:proofErr w:type="gramStart"/>
      <w:r w:rsidRPr="00607DA6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607DA6">
        <w:rPr>
          <w:rFonts w:ascii="Times New Roman" w:hAnsi="Times New Roman"/>
          <w:sz w:val="28"/>
          <w:szCs w:val="28"/>
        </w:rPr>
        <w:t>.</w:t>
      </w:r>
    </w:p>
    <w:p w:rsidR="00286442" w:rsidRPr="001047F7" w:rsidRDefault="00286442" w:rsidP="0028644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86442" w:rsidRPr="00607DA6" w:rsidRDefault="00286442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>Thema</w:t>
      </w:r>
      <w:proofErr w:type="spellEnd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 xml:space="preserve"> 1: WAS NENNEN WIR UNSERE HEIMAT?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Воспитательные, образовательные и развивающие цели: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привлечение внимания учащихся к понятию «Родина», зна</w:t>
      </w:r>
      <w:r w:rsidRPr="00607DA6">
        <w:rPr>
          <w:rFonts w:ascii="Times New Roman" w:hAnsi="Times New Roman"/>
          <w:sz w:val="28"/>
          <w:szCs w:val="28"/>
        </w:rPr>
        <w:softHyphen/>
        <w:t>чению родины в жизни человека;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кругозора учащихся;</w:t>
      </w:r>
    </w:p>
    <w:p w:rsidR="001B693D" w:rsidRDefault="001B693D">
      <w:pPr>
        <w:shd w:val="clear" w:color="auto" w:fill="FFFFFF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ознакомление с новыми сведениями о Швейцарии и Австрии;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познакомить учащихся с понятием «объединенная Европа», с процессами, которые протекают в современной Европе;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учить использовать лексику для решения коммуникативных задач: уметь высказываться о том, что значит для человека родина,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развивать интерес, познавательную активность учащихся;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познакомить учащихся со склонением имен прилагательных; </w:t>
      </w:r>
      <w:proofErr w:type="gramStart"/>
      <w:r w:rsidRPr="00607DA6">
        <w:rPr>
          <w:rFonts w:ascii="Times New Roman" w:hAnsi="Times New Roman"/>
          <w:sz w:val="28"/>
          <w:szCs w:val="28"/>
        </w:rPr>
        <w:t>-у</w:t>
      </w:r>
      <w:proofErr w:type="gramEnd"/>
      <w:r w:rsidRPr="00607DA6">
        <w:rPr>
          <w:rFonts w:ascii="Times New Roman" w:hAnsi="Times New Roman"/>
          <w:sz w:val="28"/>
          <w:szCs w:val="28"/>
        </w:rPr>
        <w:t>чить правильно употреблять имена прилагательные в роли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определения к существительному;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учить определять тип склонения выделенного имени прила</w:t>
      </w:r>
      <w:r w:rsidRPr="00607DA6">
        <w:rPr>
          <w:rFonts w:ascii="Times New Roman" w:hAnsi="Times New Roman"/>
          <w:sz w:val="28"/>
          <w:szCs w:val="28"/>
        </w:rPr>
        <w:softHyphen/>
        <w:t>гательного.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Объекты контроля: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высказываться о том, что такое родина в жизни че</w:t>
      </w:r>
      <w:r w:rsidRPr="00607DA6">
        <w:rPr>
          <w:rFonts w:ascii="Times New Roman" w:hAnsi="Times New Roman"/>
          <w:sz w:val="28"/>
          <w:szCs w:val="28"/>
        </w:rPr>
        <w:softHyphen/>
        <w:t>ловека;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правильно использовать имена прилагательные в роли определения к существительному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правильно определять тип склонения имен прилага</w:t>
      </w:r>
      <w:r w:rsidRPr="00607DA6">
        <w:rPr>
          <w:rFonts w:ascii="Times New Roman" w:hAnsi="Times New Roman"/>
          <w:sz w:val="28"/>
          <w:szCs w:val="28"/>
        </w:rPr>
        <w:softHyphen/>
        <w:t>тельных;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читать тексты с полным пониманием </w:t>
      </w:r>
      <w:proofErr w:type="gramStart"/>
      <w:r w:rsidRPr="00607DA6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607DA6">
        <w:rPr>
          <w:rFonts w:ascii="Times New Roman" w:hAnsi="Times New Roman"/>
          <w:sz w:val="28"/>
          <w:szCs w:val="28"/>
        </w:rPr>
        <w:t>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читать текст с </w:t>
      </w:r>
      <w:r w:rsidRPr="00607DA6">
        <w:rPr>
          <w:rFonts w:ascii="Times New Roman" w:hAnsi="Times New Roman"/>
          <w:sz w:val="28"/>
          <w:szCs w:val="28"/>
        </w:rPr>
        <w:t>пониманием основного содержания;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находить в тексте нужную информацию;</w:t>
      </w:r>
    </w:p>
    <w:p w:rsidR="009A1530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выражать свое отношение к </w:t>
      </w:r>
      <w:proofErr w:type="gramStart"/>
      <w:r w:rsidRPr="00607DA6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607DA6">
        <w:rPr>
          <w:rFonts w:ascii="Times New Roman" w:hAnsi="Times New Roman"/>
          <w:sz w:val="28"/>
          <w:szCs w:val="28"/>
        </w:rPr>
        <w:t>;</w:t>
      </w:r>
    </w:p>
    <w:p w:rsidR="004C00F4" w:rsidRDefault="004C00F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4C00F4" w:rsidRPr="00607DA6" w:rsidRDefault="004C00F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Default="009A153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45EB" w:rsidRPr="009A45EB" w:rsidRDefault="009A45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1047F7" w:rsidRDefault="009A153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607DA6" w:rsidRDefault="009A1530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>Thema</w:t>
      </w:r>
      <w:proofErr w:type="spellEnd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 xml:space="preserve"> 2: DAS GESICHT EINER STADT - VlSITENKARTE DES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кругозора учащихся, приобщение к другой на</w:t>
      </w:r>
      <w:r w:rsidRPr="00607DA6">
        <w:rPr>
          <w:rFonts w:ascii="Times New Roman" w:hAnsi="Times New Roman"/>
          <w:sz w:val="28"/>
          <w:szCs w:val="28"/>
        </w:rPr>
        <w:softHyphen/>
        <w:t>циональной культуре;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знакомство учащихся с некоторыми немецкими, австрий</w:t>
      </w:r>
      <w:r w:rsidRPr="00607DA6">
        <w:rPr>
          <w:rFonts w:ascii="Times New Roman" w:hAnsi="Times New Roman"/>
          <w:sz w:val="28"/>
          <w:szCs w:val="28"/>
        </w:rPr>
        <w:softHyphen/>
        <w:t>скими и швейцарскими городами;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развитие интереса к своей стране, ее культурным ценностям;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607DA6">
        <w:rPr>
          <w:rFonts w:ascii="Times New Roman" w:hAnsi="Times New Roman"/>
          <w:sz w:val="28"/>
          <w:szCs w:val="28"/>
        </w:rPr>
        <w:softHyphen/>
        <w:t>ных задач: коротко описывать изученные города, свой город (деревню); выражать привлекательность этих городов для себя;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 познакомить учащихся с употреблением неопределенно-личного местоимения </w:t>
      </w:r>
      <w:r w:rsidRPr="00607DA6">
        <w:rPr>
          <w:rFonts w:ascii="Times New Roman" w:hAnsi="Times New Roman"/>
          <w:i/>
          <w:iCs/>
          <w:sz w:val="28"/>
          <w:szCs w:val="28"/>
        </w:rPr>
        <w:t>man;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тренировать в употреблении этого местоимения в устной речи;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познакомить с порядком слов в сложносочиненных пред</w:t>
      </w:r>
      <w:r w:rsidRPr="00607DA6">
        <w:rPr>
          <w:rFonts w:ascii="Times New Roman" w:hAnsi="Times New Roman"/>
          <w:sz w:val="28"/>
          <w:szCs w:val="28"/>
        </w:rPr>
        <w:softHyphen/>
        <w:t xml:space="preserve">ложениях с союзами </w:t>
      </w:r>
      <w:r w:rsidRPr="00607DA6">
        <w:rPr>
          <w:rFonts w:ascii="Times New Roman" w:hAnsi="Times New Roman"/>
          <w:i/>
          <w:iCs/>
          <w:sz w:val="28"/>
          <w:szCs w:val="28"/>
        </w:rPr>
        <w:t xml:space="preserve">und, aber, denn, oder, deshalb, darum, deswegen, </w:t>
      </w:r>
      <w:r w:rsidRPr="00607DA6">
        <w:rPr>
          <w:rFonts w:ascii="Times New Roman" w:hAnsi="Times New Roman"/>
          <w:sz w:val="28"/>
          <w:szCs w:val="28"/>
        </w:rPr>
        <w:t>тренировать в их употреблении.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коротко рассказывать о достопримечательностях изученных городов, о своем городе (деревне), рекламирование этих городов;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употреблять неопределенно-личное местоимение </w:t>
      </w:r>
      <w:r w:rsidRPr="00607DA6">
        <w:rPr>
          <w:rFonts w:ascii="Times New Roman" w:hAnsi="Times New Roman"/>
          <w:i/>
          <w:iCs/>
          <w:sz w:val="28"/>
          <w:szCs w:val="28"/>
        </w:rPr>
        <w:t>man;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правильно употреблять союзы </w:t>
      </w:r>
      <w:r w:rsidRPr="00607DA6">
        <w:rPr>
          <w:rFonts w:ascii="Times New Roman" w:hAnsi="Times New Roman"/>
          <w:i/>
          <w:iCs/>
          <w:sz w:val="28"/>
          <w:szCs w:val="28"/>
        </w:rPr>
        <w:t xml:space="preserve">denn, deshalb, darum, deswegen </w:t>
      </w:r>
      <w:r w:rsidRPr="00607DA6">
        <w:rPr>
          <w:rFonts w:ascii="Times New Roman" w:hAnsi="Times New Roman"/>
          <w:sz w:val="28"/>
          <w:szCs w:val="28"/>
        </w:rPr>
        <w:t>в сложносочиненных предложениях;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читать тексты с полным пониманием содержания;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 извлекать нужную информацию ич </w:t>
      </w:r>
      <w:proofErr w:type="gramStart"/>
      <w:r w:rsidRPr="00607DA6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607DA6">
        <w:rPr>
          <w:rFonts w:ascii="Times New Roman" w:hAnsi="Times New Roman"/>
          <w:sz w:val="28"/>
          <w:szCs w:val="28"/>
        </w:rPr>
        <w:t>, выражать свое отношение к прочитанному;</w:t>
      </w:r>
    </w:p>
    <w:p w:rsidR="0081780B" w:rsidRDefault="009A1530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воспринимать на слух тексты небольшого объема.</w:t>
      </w:r>
      <w:r w:rsidR="0081780B" w:rsidRPr="00607DA6">
        <w:rPr>
          <w:rFonts w:ascii="Times New Roman" w:hAnsi="Times New Roman"/>
          <w:sz w:val="28"/>
          <w:szCs w:val="28"/>
        </w:rPr>
        <w:t xml:space="preserve"> </w:t>
      </w:r>
    </w:p>
    <w:p w:rsidR="009A45EB" w:rsidRDefault="009A45EB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45EB" w:rsidRDefault="009A45EB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81780B" w:rsidRPr="00607DA6" w:rsidRDefault="0081780B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471734" w:rsidRDefault="009A1530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>Thema</w:t>
      </w:r>
      <w:proofErr w:type="spellEnd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 xml:space="preserve"> 3: WIE 1ST DER VERKEHR IN EINER MODERNEN GROBSTADT? WIE ORIENTIERT MAN </w:t>
      </w:r>
      <w:proofErr w:type="gramStart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 xml:space="preserve">SICH </w:t>
      </w:r>
      <w:r w:rsidR="00286442" w:rsidRPr="00286442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>HIER</w:t>
      </w:r>
      <w:proofErr w:type="gramEnd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>?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привлечение внимания учащихся к правилам поведения на улице, к правилам уличного движения;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расширение кругозора учащихся, знакомство с историей создания автомобилей, с порядком получения водительских прав в Германии и т. д.;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учить использовать лексику по теме для решения коммуни</w:t>
      </w:r>
      <w:r w:rsidRPr="00471734">
        <w:rPr>
          <w:rFonts w:ascii="Times New Roman" w:hAnsi="Times New Roman"/>
          <w:sz w:val="28"/>
          <w:szCs w:val="28"/>
        </w:rPr>
        <w:softHyphen/>
        <w:t>кативных задач</w:t>
      </w:r>
      <w:proofErr w:type="gramStart"/>
      <w:r w:rsidRPr="0047173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71734">
        <w:rPr>
          <w:rFonts w:ascii="Times New Roman" w:hAnsi="Times New Roman"/>
          <w:sz w:val="28"/>
          <w:szCs w:val="28"/>
        </w:rPr>
        <w:t xml:space="preserve">  выяснять, как пройти или проехать куда-либо, как найти в городе аптеку, магазин и др.;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позн</w:t>
      </w:r>
      <w:r w:rsidR="00C01C5B">
        <w:rPr>
          <w:rFonts w:ascii="Times New Roman" w:hAnsi="Times New Roman"/>
          <w:sz w:val="28"/>
          <w:szCs w:val="28"/>
        </w:rPr>
        <w:t xml:space="preserve">акомить учащихся с </w:t>
      </w:r>
      <w:proofErr w:type="spellStart"/>
      <w:r w:rsidR="00C01C5B">
        <w:rPr>
          <w:rFonts w:ascii="Times New Roman" w:hAnsi="Times New Roman"/>
          <w:sz w:val="28"/>
          <w:szCs w:val="28"/>
        </w:rPr>
        <w:t>придат</w:t>
      </w:r>
      <w:proofErr w:type="spellEnd"/>
      <w:r w:rsidR="00C01C5B">
        <w:rPr>
          <w:rFonts w:ascii="Times New Roman" w:hAnsi="Times New Roman"/>
          <w:sz w:val="28"/>
          <w:szCs w:val="28"/>
        </w:rPr>
        <w:t xml:space="preserve">. </w:t>
      </w:r>
      <w:r w:rsidRPr="00471734">
        <w:rPr>
          <w:rFonts w:ascii="Times New Roman" w:hAnsi="Times New Roman"/>
          <w:sz w:val="28"/>
          <w:szCs w:val="28"/>
        </w:rPr>
        <w:t>дополнительными предложениями, тренировать их употребление в устной речи;</w:t>
      </w:r>
    </w:p>
    <w:p w:rsidR="009A1530" w:rsidRPr="00471734" w:rsidRDefault="009A1530" w:rsidP="0026043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 познакомить учащихся с употреблением неопределенно-личного местоимения </w:t>
      </w:r>
      <w:r w:rsidRPr="00471734">
        <w:rPr>
          <w:rFonts w:ascii="Times New Roman" w:hAnsi="Times New Roman"/>
          <w:i/>
          <w:iCs/>
          <w:sz w:val="28"/>
          <w:szCs w:val="28"/>
        </w:rPr>
        <w:t xml:space="preserve">man </w:t>
      </w:r>
      <w:r w:rsidRPr="00471734">
        <w:rPr>
          <w:rFonts w:ascii="Times New Roman" w:hAnsi="Times New Roman"/>
          <w:sz w:val="28"/>
          <w:szCs w:val="28"/>
        </w:rPr>
        <w:t>с модальными глаголами; тренировать их употребление в устной речи.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расспросить, как пройти или проехать куда-либо в городе;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правильно использовать в речи придаточные до</w:t>
      </w:r>
      <w:r w:rsidRPr="00471734">
        <w:rPr>
          <w:rFonts w:ascii="Times New Roman" w:hAnsi="Times New Roman"/>
          <w:sz w:val="28"/>
          <w:szCs w:val="28"/>
        </w:rPr>
        <w:softHyphen/>
        <w:t>полнительные предложения;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правильно употреблять в речи модальные глаголы, в том числе с неопредленно-личным местоимением </w:t>
      </w:r>
      <w:r w:rsidRPr="00471734">
        <w:rPr>
          <w:rFonts w:ascii="Times New Roman" w:hAnsi="Times New Roman"/>
          <w:i/>
          <w:iCs/>
          <w:sz w:val="28"/>
          <w:szCs w:val="28"/>
        </w:rPr>
        <w:t>man;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читать тексты с полным пониманием прочитанного; </w:t>
      </w:r>
      <w:proofErr w:type="gramStart"/>
      <w:r w:rsidRPr="00471734">
        <w:rPr>
          <w:rFonts w:ascii="Times New Roman" w:hAnsi="Times New Roman"/>
          <w:sz w:val="28"/>
          <w:szCs w:val="28"/>
        </w:rPr>
        <w:t>-у</w:t>
      </w:r>
      <w:proofErr w:type="gramEnd"/>
      <w:r w:rsidRPr="00471734">
        <w:rPr>
          <w:rFonts w:ascii="Times New Roman" w:hAnsi="Times New Roman"/>
          <w:sz w:val="28"/>
          <w:szCs w:val="28"/>
        </w:rPr>
        <w:t>мение читать тексты с пониманием основного содержания;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воспринимать на слух тексты небольшого объема;</w:t>
      </w:r>
    </w:p>
    <w:p w:rsidR="0081780B" w:rsidRDefault="009A1530" w:rsidP="0081780B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находить в тексте нужную информацию</w:t>
      </w:r>
      <w:proofErr w:type="gramStart"/>
      <w:r w:rsidRPr="00471734">
        <w:rPr>
          <w:rFonts w:ascii="Times New Roman" w:hAnsi="Times New Roman"/>
          <w:sz w:val="28"/>
          <w:szCs w:val="28"/>
        </w:rPr>
        <w:t>;</w:t>
      </w:r>
      <w:r w:rsidR="0081780B" w:rsidRPr="00471734">
        <w:rPr>
          <w:rFonts w:ascii="Times New Roman" w:hAnsi="Times New Roman"/>
          <w:sz w:val="28"/>
          <w:szCs w:val="28"/>
        </w:rPr>
        <w:t>:</w:t>
      </w:r>
      <w:r w:rsidR="0081780B" w:rsidRPr="00471734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End"/>
    </w:p>
    <w:p w:rsidR="0081780B" w:rsidRDefault="0081780B" w:rsidP="0081780B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</w:p>
    <w:p w:rsidR="0081780B" w:rsidRDefault="0081780B" w:rsidP="0081780B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</w:p>
    <w:p w:rsidR="0081780B" w:rsidRPr="00471734" w:rsidRDefault="0081780B" w:rsidP="0081780B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</w:p>
    <w:p w:rsidR="009A1530" w:rsidRPr="0081780B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</w:p>
    <w:p w:rsidR="009A1530" w:rsidRPr="0081780B" w:rsidRDefault="009A1530" w:rsidP="0028644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81780B">
        <w:rPr>
          <w:rFonts w:ascii="Times New Roman" w:hAnsi="Times New Roman"/>
          <w:b/>
          <w:sz w:val="28"/>
          <w:szCs w:val="28"/>
          <w:lang w:val="en-US"/>
        </w:rPr>
        <w:t>Thema</w:t>
      </w:r>
      <w:proofErr w:type="spellEnd"/>
      <w:r w:rsidRPr="0081780B">
        <w:rPr>
          <w:rFonts w:ascii="Times New Roman" w:hAnsi="Times New Roman"/>
          <w:b/>
          <w:sz w:val="28"/>
          <w:szCs w:val="28"/>
          <w:lang w:val="en-US"/>
        </w:rPr>
        <w:t xml:space="preserve"> 4: AUF DEM LANDE GIBT ES AUCH VIELINTERESSANTES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расширение кругозора учащихся, развитие у них интереса к жизни на селе, привлечение их внимания к значимости сельскохо</w:t>
      </w:r>
      <w:r w:rsidRPr="00471734">
        <w:rPr>
          <w:rFonts w:ascii="Times New Roman" w:hAnsi="Times New Roman"/>
          <w:sz w:val="28"/>
          <w:szCs w:val="28"/>
        </w:rPr>
        <w:softHyphen/>
        <w:t>зяйственного труда;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знакомство с жизнью немецкой и русской деревни вчера и сегодня, с русскими народными промыслами (Гжель, Хохлома);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 учить использовать лексику для решения коммуникатив</w:t>
      </w:r>
      <w:r w:rsidRPr="00471734">
        <w:rPr>
          <w:rFonts w:ascii="Times New Roman" w:hAnsi="Times New Roman"/>
          <w:sz w:val="28"/>
          <w:szCs w:val="28"/>
        </w:rPr>
        <w:softHyphen/>
        <w:t>ных задач: выражать свое отношение к жизни в деревне с ее плю</w:t>
      </w:r>
      <w:r w:rsidRPr="00471734">
        <w:rPr>
          <w:rFonts w:ascii="Times New Roman" w:hAnsi="Times New Roman"/>
          <w:sz w:val="28"/>
          <w:szCs w:val="28"/>
        </w:rPr>
        <w:softHyphen/>
        <w:t>сами и минусами по сравнению с городской жизнью;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познакомить учащихся с придаточными предложениями причины, тренировать в их употреблении в речи;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высказываться о жизни в деревне, сравнивать с плюсами и минусами городской жизни;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правильно использовать в речи придаточные пред</w:t>
      </w:r>
      <w:r w:rsidRPr="00471734">
        <w:rPr>
          <w:rFonts w:ascii="Times New Roman" w:hAnsi="Times New Roman"/>
          <w:sz w:val="28"/>
          <w:szCs w:val="28"/>
        </w:rPr>
        <w:softHyphen/>
        <w:t>ложения причины,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читать тексты с пониманием основного содержания;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воспринимать на слух тексты небольшого объема;</w:t>
      </w:r>
    </w:p>
    <w:p w:rsidR="009A1530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 е выражать свое отношение к </w:t>
      </w:r>
      <w:proofErr w:type="gramStart"/>
      <w:r w:rsidRPr="00471734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471734">
        <w:rPr>
          <w:rFonts w:ascii="Times New Roman" w:hAnsi="Times New Roman"/>
          <w:sz w:val="28"/>
          <w:szCs w:val="28"/>
        </w:rPr>
        <w:t xml:space="preserve"> (про</w:t>
      </w:r>
      <w:r w:rsidRPr="00471734">
        <w:rPr>
          <w:rFonts w:ascii="Times New Roman" w:hAnsi="Times New Roman"/>
          <w:sz w:val="28"/>
          <w:szCs w:val="28"/>
        </w:rPr>
        <w:softHyphen/>
        <w:t>слушанному).</w:t>
      </w:r>
    </w:p>
    <w:p w:rsidR="009D4B74" w:rsidRDefault="009D4B7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1780B" w:rsidRPr="00471734" w:rsidRDefault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1047F7" w:rsidRDefault="0081780B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1047F7">
        <w:rPr>
          <w:rFonts w:ascii="Times New Roman" w:hAnsi="Times New Roman"/>
          <w:sz w:val="28"/>
          <w:szCs w:val="28"/>
        </w:rPr>
        <w:t xml:space="preserve"> </w:t>
      </w:r>
    </w:p>
    <w:p w:rsidR="009A1530" w:rsidRPr="00471734" w:rsidRDefault="009A1530" w:rsidP="0028644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/>
          <w:b/>
          <w:smallCaps/>
          <w:sz w:val="28"/>
          <w:szCs w:val="28"/>
          <w:lang w:val="en-US"/>
        </w:rPr>
      </w:pPr>
      <w:proofErr w:type="spellStart"/>
      <w:r w:rsidRPr="00471734">
        <w:rPr>
          <w:rFonts w:ascii="Times New Roman" w:hAnsi="Times New Roman"/>
          <w:b/>
          <w:sz w:val="28"/>
          <w:szCs w:val="28"/>
          <w:lang w:val="en-US"/>
        </w:rPr>
        <w:t>Thema</w:t>
      </w:r>
      <w:proofErr w:type="spellEnd"/>
      <w:r w:rsidRPr="00471734">
        <w:rPr>
          <w:rFonts w:ascii="Times New Roman" w:hAnsi="Times New Roman"/>
          <w:b/>
          <w:sz w:val="28"/>
          <w:szCs w:val="28"/>
          <w:lang w:val="en-US"/>
        </w:rPr>
        <w:t xml:space="preserve"> 5: </w:t>
      </w:r>
      <w:proofErr w:type="spellStart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>Sorgen</w:t>
      </w:r>
      <w:proofErr w:type="spellEnd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 xml:space="preserve"> </w:t>
      </w:r>
      <w:proofErr w:type="spellStart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>wir</w:t>
      </w:r>
      <w:proofErr w:type="spellEnd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 xml:space="preserve"> gemeinsam fur unseren Planeten Erde!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развитие у учащихся любви к природе, окружающему миру;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привлечение внимания учащихся к значимости экологиче</w:t>
      </w:r>
      <w:r w:rsidRPr="00471734">
        <w:rPr>
          <w:rFonts w:ascii="Times New Roman" w:hAnsi="Times New Roman"/>
          <w:sz w:val="28"/>
          <w:szCs w:val="28"/>
        </w:rPr>
        <w:softHyphen/>
        <w:t>ских проблем;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471734">
        <w:rPr>
          <w:rFonts w:ascii="Times New Roman" w:hAnsi="Times New Roman"/>
          <w:sz w:val="28"/>
          <w:szCs w:val="28"/>
        </w:rPr>
        <w:softHyphen/>
        <w:t>ных задач: ь высказываться о проблемах окружающей среды, о том, как люди (в том числе и сами учащиеся) могут помочь в реше</w:t>
      </w:r>
      <w:r w:rsidRPr="00471734">
        <w:rPr>
          <w:rFonts w:ascii="Times New Roman" w:hAnsi="Times New Roman"/>
          <w:sz w:val="28"/>
          <w:szCs w:val="28"/>
        </w:rPr>
        <w:softHyphen/>
        <w:t>нии этих проблем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высказываться о проблемах окружающей среды, о том, как люди могут помочь в решении этих проблем, что сами учащиеся делают для этого;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правильно использовать в речи придаточные пред</w:t>
      </w:r>
      <w:r w:rsidRPr="00471734">
        <w:rPr>
          <w:rFonts w:ascii="Times New Roman" w:hAnsi="Times New Roman"/>
          <w:sz w:val="28"/>
          <w:szCs w:val="28"/>
        </w:rPr>
        <w:softHyphen/>
        <w:t>ложения (дополнительные, условные, причины);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читать тексты с полным пониманием </w:t>
      </w:r>
      <w:proofErr w:type="gramStart"/>
      <w:r w:rsidRPr="00471734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471734">
        <w:rPr>
          <w:rFonts w:ascii="Times New Roman" w:hAnsi="Times New Roman"/>
          <w:sz w:val="28"/>
          <w:szCs w:val="28"/>
        </w:rPr>
        <w:t>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читать тексты с пониманием основного содержания;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е воспринимать на слух тексты небольшого объема;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 - извлекать нужную информацию из </w:t>
      </w:r>
      <w:proofErr w:type="gramStart"/>
      <w:r w:rsidRPr="00471734">
        <w:rPr>
          <w:rFonts w:ascii="Times New Roman" w:hAnsi="Times New Roman"/>
          <w:sz w:val="28"/>
          <w:szCs w:val="28"/>
        </w:rPr>
        <w:t>прочитанного</w:t>
      </w:r>
      <w:proofErr w:type="gramEnd"/>
    </w:p>
    <w:p w:rsidR="009A1530" w:rsidRDefault="009A1530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(прослушанного) текста;</w:t>
      </w:r>
    </w:p>
    <w:p w:rsidR="0081780B" w:rsidRPr="001047F7" w:rsidRDefault="0081780B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471734" w:rsidRDefault="009A1530" w:rsidP="0028644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 w:cs="Times New Roman"/>
          <w:b/>
          <w:smallCaps/>
          <w:sz w:val="28"/>
          <w:szCs w:val="28"/>
          <w:lang w:val="en-US"/>
        </w:rPr>
      </w:pPr>
      <w:proofErr w:type="spellStart"/>
      <w:r w:rsidRPr="00471734">
        <w:rPr>
          <w:rFonts w:ascii="Times New Roman" w:hAnsi="Times New Roman"/>
          <w:b/>
          <w:sz w:val="28"/>
          <w:szCs w:val="28"/>
          <w:lang w:val="en-US"/>
        </w:rPr>
        <w:t>Thema</w:t>
      </w:r>
      <w:proofErr w:type="spellEnd"/>
      <w:r w:rsidRPr="00471734">
        <w:rPr>
          <w:rFonts w:ascii="Times New Roman" w:hAnsi="Times New Roman"/>
          <w:b/>
          <w:sz w:val="28"/>
          <w:szCs w:val="28"/>
          <w:lang w:val="en-US"/>
        </w:rPr>
        <w:t xml:space="preserve"> 6: </w:t>
      </w:r>
      <w:r w:rsidRPr="004717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IM </w:t>
      </w:r>
      <w:proofErr w:type="spellStart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>gesunden</w:t>
      </w:r>
      <w:proofErr w:type="spellEnd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 xml:space="preserve"> Körper </w:t>
      </w:r>
      <w:r w:rsidRPr="004717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>gesunder Geist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привлечение учащихся к занятиям физкультурой, спортом, способствующим укреплению здоровья,  к необходимости  забо</w:t>
      </w:r>
      <w:r w:rsidRPr="00471734">
        <w:rPr>
          <w:rFonts w:ascii="Times New Roman" w:hAnsi="Times New Roman"/>
          <w:sz w:val="28"/>
          <w:szCs w:val="28"/>
        </w:rPr>
        <w:softHyphen/>
        <w:t>титься о своем здоровье;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471734">
        <w:rPr>
          <w:rFonts w:ascii="Times New Roman" w:hAnsi="Times New Roman"/>
          <w:sz w:val="28"/>
          <w:szCs w:val="28"/>
        </w:rPr>
        <w:softHyphen/>
        <w:t xml:space="preserve">ных задач: высказывать свое отношение </w:t>
      </w:r>
      <w:proofErr w:type="gramStart"/>
      <w:r w:rsidRPr="00471734">
        <w:rPr>
          <w:rFonts w:ascii="Times New Roman" w:hAnsi="Times New Roman"/>
          <w:sz w:val="28"/>
          <w:szCs w:val="28"/>
        </w:rPr>
        <w:t>к</w:t>
      </w:r>
      <w:proofErr w:type="gramEnd"/>
      <w:r w:rsidRPr="00471734">
        <w:rPr>
          <w:rFonts w:ascii="Times New Roman" w:hAnsi="Times New Roman"/>
          <w:sz w:val="28"/>
          <w:szCs w:val="28"/>
        </w:rPr>
        <w:t xml:space="preserve"> запятим спортом, рассказывать о своих занятиях спортом;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расширение спортивного кругозора учащихся, разъяснение им значения спорта в жизни человека, более подробное знакомство с историей отдельных видов спорта, с историей возникновения Олимпийских игр.</w:t>
      </w:r>
    </w:p>
    <w:p w:rsidR="00A3217C" w:rsidRDefault="00A3217C" w:rsidP="00A3217C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A3217C" w:rsidRDefault="00A3217C" w:rsidP="00A3217C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9A1530" w:rsidRPr="00A3217C" w:rsidRDefault="00A3217C" w:rsidP="00A3217C">
      <w:pPr>
        <w:shd w:val="clear" w:color="auto" w:fill="FFFFFF"/>
        <w:spacing w:line="360" w:lineRule="auto"/>
        <w:rPr>
          <w:sz w:val="32"/>
          <w:szCs w:val="32"/>
        </w:rPr>
      </w:pPr>
      <w:r w:rsidRPr="00A3217C">
        <w:rPr>
          <w:sz w:val="32"/>
          <w:szCs w:val="32"/>
        </w:rPr>
        <w:t xml:space="preserve"> </w:t>
      </w:r>
    </w:p>
    <w:p w:rsidR="009A1530" w:rsidRPr="00A3217C" w:rsidRDefault="007D1E7B">
      <w:pPr>
        <w:shd w:val="clear" w:color="auto" w:fill="FFFFFF"/>
        <w:spacing w:line="360" w:lineRule="auto"/>
        <w:ind w:left="1416"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3217C">
        <w:rPr>
          <w:rFonts w:ascii="Times New Roman" w:hAnsi="Times New Roman" w:cs="Times New Roman"/>
          <w:b/>
          <w:sz w:val="32"/>
          <w:szCs w:val="32"/>
        </w:rPr>
        <w:t>Планируемые  результаты освоения  учебного  предмета</w:t>
      </w:r>
    </w:p>
    <w:tbl>
      <w:tblPr>
        <w:tblW w:w="17708" w:type="dxa"/>
        <w:tblLayout w:type="fixed"/>
        <w:tblLook w:val="0000" w:firstRow="0" w:lastRow="0" w:firstColumn="0" w:lastColumn="0" w:noHBand="0" w:noVBand="0"/>
      </w:tblPr>
      <w:tblGrid>
        <w:gridCol w:w="392"/>
        <w:gridCol w:w="7365"/>
        <w:gridCol w:w="15"/>
        <w:gridCol w:w="1470"/>
        <w:gridCol w:w="647"/>
        <w:gridCol w:w="3364"/>
        <w:gridCol w:w="15"/>
        <w:gridCol w:w="60"/>
        <w:gridCol w:w="60"/>
        <w:gridCol w:w="15"/>
        <w:gridCol w:w="978"/>
        <w:gridCol w:w="1526"/>
        <w:gridCol w:w="117"/>
        <w:gridCol w:w="29"/>
        <w:gridCol w:w="59"/>
        <w:gridCol w:w="29"/>
        <w:gridCol w:w="59"/>
        <w:gridCol w:w="1508"/>
      </w:tblGrid>
      <w:tr w:rsidR="009A1530" w:rsidRPr="009771B2" w:rsidTr="00220F0D">
        <w:trPr>
          <w:gridAfter w:val="13"/>
          <w:wAfter w:w="7819" w:type="dxa"/>
        </w:trPr>
        <w:tc>
          <w:tcPr>
            <w:tcW w:w="9889" w:type="dxa"/>
            <w:gridSpan w:val="5"/>
            <w:shd w:val="clear" w:color="auto" w:fill="auto"/>
          </w:tcPr>
          <w:p w:rsidR="009A1530" w:rsidRPr="009771B2" w:rsidRDefault="009A1530">
            <w:pPr>
              <w:snapToGrid w:val="0"/>
              <w:spacing w:before="240" w:line="360" w:lineRule="auto"/>
              <w:ind w:firstLine="7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71B2">
              <w:rPr>
                <w:rFonts w:ascii="Times New Roman" w:hAnsi="Times New Roman"/>
                <w:b/>
                <w:i/>
                <w:sz w:val="28"/>
                <w:szCs w:val="28"/>
              </w:rPr>
              <w:t>В результате изучен</w:t>
            </w:r>
            <w:r w:rsidR="007D1E7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ия немецкого языка </w:t>
            </w:r>
            <w:proofErr w:type="gramStart"/>
            <w:r w:rsidR="007D1E7B"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обучающийся</w:t>
            </w:r>
            <w:proofErr w:type="gramEnd"/>
            <w:r w:rsidR="007D1E7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научится: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6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использовать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      </w: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6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распознавать особенности структуры простых и сложных предложений изучаемого иностранного языка; интонацию различных коммуникативных типов предложений;</w:t>
            </w: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6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соблюдать признаки изученных грамматических явлений (</w:t>
            </w:r>
            <w:proofErr w:type="gramStart"/>
            <w:r w:rsidRPr="009771B2">
              <w:rPr>
                <w:rFonts w:ascii="Times New Roman" w:hAnsi="Times New Roman"/>
                <w:sz w:val="28"/>
                <w:szCs w:val="28"/>
              </w:rPr>
              <w:t>видо-временных</w:t>
            </w:r>
            <w:proofErr w:type="gramEnd"/>
            <w:r w:rsidRPr="009771B2">
              <w:rPr>
                <w:rFonts w:ascii="Times New Roman" w:hAnsi="Times New Roman"/>
                <w:sz w:val="28"/>
                <w:szCs w:val="28"/>
              </w:rPr>
      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      </w: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6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использовать основные нормы речевого этикета (реплики-клише, наиболее распространенная оценочная лексика), принятые в стране изучаемого языка;</w:t>
            </w: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6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рассказывать о роли владения иностранными языками в современном мире, особенности образа жизни, быта, культуры стран изучаемого языка (всемирно известных достопримечательностях, выдающихся людях</w:t>
            </w:r>
            <w:proofErr w:type="gramStart"/>
            <w:r w:rsidRPr="009771B2">
              <w:rPr>
                <w:rFonts w:ascii="Times New Roman" w:hAnsi="Times New Roman"/>
                <w:sz w:val="28"/>
                <w:szCs w:val="28"/>
              </w:rPr>
              <w:t>,и</w:t>
            </w:r>
            <w:proofErr w:type="gramEnd"/>
            <w:r w:rsidRPr="009771B2">
              <w:rPr>
                <w:rFonts w:ascii="Times New Roman" w:hAnsi="Times New Roman"/>
                <w:sz w:val="28"/>
                <w:szCs w:val="28"/>
              </w:rPr>
              <w:t>х вкладе в мировую культуру), сходствах и различиях в традициях своей страны и стран изучаемого языка;</w:t>
            </w:r>
          </w:p>
          <w:p w:rsidR="009A1530" w:rsidRPr="009771B2" w:rsidRDefault="009A1530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r w:rsidRPr="009771B2">
              <w:rPr>
                <w:b/>
                <w:i/>
                <w:szCs w:val="28"/>
              </w:rPr>
              <w:t>говорение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 уточняя;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9771B2">
              <w:rPr>
                <w:rFonts w:ascii="Times New Roman" w:hAnsi="Times New Roman"/>
                <w:sz w:val="28"/>
                <w:szCs w:val="28"/>
              </w:rPr>
              <w:t>прочитанному</w:t>
            </w:r>
            <w:proofErr w:type="gramEnd"/>
            <w:r w:rsidRPr="009771B2">
              <w:rPr>
                <w:rFonts w:ascii="Times New Roman" w:hAnsi="Times New Roman"/>
                <w:sz w:val="28"/>
                <w:szCs w:val="28"/>
              </w:rPr>
              <w:t>/услышанному, давать краткую характеристику персонажей;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использовать перифраз, синонимичные средства в процессе устного общения;</w:t>
            </w:r>
          </w:p>
          <w:p w:rsidR="009A1530" w:rsidRPr="009771B2" w:rsidRDefault="009A1530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r w:rsidRPr="009771B2">
              <w:rPr>
                <w:b/>
                <w:i/>
                <w:szCs w:val="28"/>
              </w:rPr>
              <w:t>аудирование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 xml:space="preserve">понимать основное содержание кратких, несложных аутентичных прагматических текстов (прогноз погоды, программы </w:t>
            </w:r>
            <w:proofErr w:type="gramStart"/>
            <w:r w:rsidRPr="009771B2">
              <w:rPr>
                <w:rFonts w:ascii="Times New Roman" w:hAnsi="Times New Roman"/>
                <w:sz w:val="28"/>
                <w:szCs w:val="28"/>
              </w:rPr>
              <w:t>теле</w:t>
            </w:r>
            <w:proofErr w:type="gramEnd"/>
            <w:r w:rsidRPr="009771B2">
              <w:rPr>
                <w:rFonts w:ascii="Times New Roman" w:hAnsi="Times New Roman"/>
                <w:sz w:val="28"/>
                <w:szCs w:val="28"/>
              </w:rPr>
              <w:t>/радио передач, объявления на вокзале/в аэропорту) и выделять для себя значимую информацию;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использовать переспрос, просьбу повторить;</w:t>
            </w:r>
          </w:p>
          <w:p w:rsidR="009A1530" w:rsidRPr="009771B2" w:rsidRDefault="009A1530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r w:rsidRPr="009771B2">
              <w:rPr>
                <w:b/>
                <w:i/>
                <w:szCs w:val="28"/>
              </w:rPr>
              <w:t>чтение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ориентироваться в иноязычном тексте: прогнозировать его содержание по заголовку;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читать текст с выборочным пониманием нужной или интересующей информации;</w:t>
            </w:r>
          </w:p>
          <w:p w:rsidR="009A1530" w:rsidRPr="009771B2" w:rsidRDefault="009A1530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r w:rsidRPr="009771B2">
              <w:rPr>
                <w:b/>
                <w:i/>
                <w:szCs w:val="28"/>
              </w:rPr>
              <w:t xml:space="preserve"> письменная речь</w:t>
            </w:r>
          </w:p>
          <w:p w:rsidR="009A1530" w:rsidRPr="009771B2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заполнять анкеты и формуляры;</w:t>
            </w:r>
          </w:p>
          <w:p w:rsidR="009A1530" w:rsidRDefault="009A1530">
            <w:pPr>
              <w:widowControl/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      </w:r>
          </w:p>
          <w:p w:rsidR="00B96421" w:rsidRPr="00A3217C" w:rsidRDefault="00B96421" w:rsidP="00B96421">
            <w:pPr>
              <w:widowControl/>
              <w:autoSpaceDE/>
              <w:spacing w:before="40" w:line="360" w:lineRule="auto"/>
              <w:ind w:left="720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B96421" w:rsidRPr="00A3217C" w:rsidRDefault="00B96421" w:rsidP="00B96421">
            <w:pPr>
              <w:widowControl/>
              <w:autoSpaceDE/>
              <w:spacing w:before="40" w:line="36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A3217C"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proofErr w:type="gramStart"/>
            <w:r w:rsidRPr="00A3217C">
              <w:rPr>
                <w:rFonts w:ascii="Times New Roman" w:hAnsi="Times New Roman"/>
                <w:b/>
                <w:sz w:val="32"/>
                <w:szCs w:val="32"/>
              </w:rPr>
              <w:t>Обучающийся</w:t>
            </w:r>
            <w:proofErr w:type="gramEnd"/>
            <w:r w:rsidRPr="00A3217C">
              <w:rPr>
                <w:rFonts w:ascii="Times New Roman" w:hAnsi="Times New Roman"/>
                <w:b/>
                <w:sz w:val="32"/>
                <w:szCs w:val="32"/>
              </w:rPr>
              <w:t xml:space="preserve">  получит  возможность  научиться</w:t>
            </w:r>
            <w:r w:rsidR="00A3217C">
              <w:rPr>
                <w:rFonts w:ascii="Times New Roman" w:hAnsi="Times New Roman"/>
                <w:b/>
                <w:sz w:val="32"/>
                <w:szCs w:val="32"/>
              </w:rPr>
              <w:t>:</w:t>
            </w:r>
          </w:p>
          <w:p w:rsidR="00A77BFF" w:rsidRPr="009771B2" w:rsidRDefault="00A77BFF" w:rsidP="00A77BFF">
            <w:pPr>
              <w:widowControl/>
              <w:autoSpaceDE/>
              <w:spacing w:before="40" w:line="36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      </w: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создания целостной картины полиязычного, поликультурного мира, осознания места и роли родного и изучаемого иностранного языка в этом мире;</w:t>
            </w:r>
          </w:p>
          <w:p w:rsidR="009A1530" w:rsidRPr="009771B2" w:rsidRDefault="009A1530">
            <w:pPr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      </w:r>
          </w:p>
          <w:p w:rsidR="009A1530" w:rsidRDefault="009A1530">
            <w:pPr>
              <w:numPr>
                <w:ilvl w:val="0"/>
                <w:numId w:val="4"/>
              </w:numPr>
              <w:autoSpaceDE/>
              <w:spacing w:before="40" w:line="36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1B2">
              <w:rPr>
                <w:rFonts w:ascii="Times New Roman" w:hAnsi="Times New Roman"/>
                <w:sz w:val="28"/>
                <w:szCs w:val="28"/>
              </w:rPr>
              <w:t>ознакомления представителей других стран с культурой своего народа; осознания себя гражданином своей страны и мира.</w:t>
            </w:r>
          </w:p>
          <w:p w:rsidR="00B94418" w:rsidRDefault="00B94418" w:rsidP="00B94418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4418" w:rsidRDefault="00B94418" w:rsidP="00B94418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4418" w:rsidRDefault="00B94418" w:rsidP="00B94418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4418" w:rsidRDefault="00B94418" w:rsidP="00B94418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4418" w:rsidRDefault="00B94418" w:rsidP="00B94418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C1630" w:rsidRPr="00220F0D" w:rsidRDefault="00DC1630" w:rsidP="00DC1630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</w:t>
            </w:r>
            <w:r w:rsidRPr="00220F0D">
              <w:rPr>
                <w:rFonts w:ascii="Times New Roman" w:hAnsi="Times New Roman"/>
                <w:b/>
                <w:sz w:val="28"/>
                <w:szCs w:val="28"/>
              </w:rPr>
              <w:t>КАЛЕНДАРН</w:t>
            </w:r>
            <w:proofErr w:type="gramStart"/>
            <w:r w:rsidRPr="00220F0D">
              <w:rPr>
                <w:rFonts w:ascii="Times New Roman" w:hAnsi="Times New Roman"/>
                <w:b/>
                <w:sz w:val="28"/>
                <w:szCs w:val="28"/>
              </w:rPr>
              <w:t>О-</w:t>
            </w:r>
            <w:proofErr w:type="gramEnd"/>
            <w:r w:rsidRPr="00220F0D">
              <w:rPr>
                <w:rFonts w:ascii="Times New Roman" w:hAnsi="Times New Roman"/>
                <w:b/>
                <w:sz w:val="28"/>
                <w:szCs w:val="28"/>
              </w:rPr>
              <w:t xml:space="preserve"> ТЕМАТИЧЕСКОЕ   ПЛАНИРОВАНИЕ</w:t>
            </w:r>
          </w:p>
          <w:p w:rsidR="00B94418" w:rsidRPr="00DC1630" w:rsidRDefault="00DC1630" w:rsidP="00DC1630">
            <w:pPr>
              <w:autoSpaceDE/>
              <w:spacing w:before="4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1630">
              <w:rPr>
                <w:rFonts w:ascii="Times New Roman" w:hAnsi="Times New Roman"/>
                <w:b/>
                <w:sz w:val="28"/>
                <w:szCs w:val="28"/>
              </w:rPr>
              <w:t>уроков  немецкого  языка  7б класса  101час.</w:t>
            </w:r>
          </w:p>
          <w:p w:rsidR="00DC1630" w:rsidRPr="00DC1630" w:rsidRDefault="00DC1630" w:rsidP="00DC1630">
            <w:pPr>
              <w:autoSpaceDE/>
              <w:spacing w:before="40" w:line="48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1630">
              <w:rPr>
                <w:rFonts w:ascii="Times New Roman" w:hAnsi="Times New Roman"/>
                <w:b/>
                <w:sz w:val="28"/>
                <w:szCs w:val="28"/>
              </w:rPr>
              <w:t xml:space="preserve">     Учебник  немецкого  языка  для  7  класса</w:t>
            </w:r>
          </w:p>
          <w:p w:rsidR="00B94418" w:rsidRPr="00DC1630" w:rsidRDefault="00DC1630" w:rsidP="00B94418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C1630">
              <w:rPr>
                <w:rFonts w:ascii="Times New Roman" w:hAnsi="Times New Roman"/>
                <w:b/>
                <w:sz w:val="28"/>
                <w:szCs w:val="28"/>
              </w:rPr>
              <w:t xml:space="preserve">     Бим  И. Л., </w:t>
            </w:r>
            <w:proofErr w:type="spellStart"/>
            <w:r w:rsidRPr="00DC1630">
              <w:rPr>
                <w:rFonts w:ascii="Times New Roman" w:hAnsi="Times New Roman"/>
                <w:b/>
                <w:sz w:val="28"/>
                <w:szCs w:val="28"/>
              </w:rPr>
              <w:t>Садомова</w:t>
            </w:r>
            <w:proofErr w:type="spellEnd"/>
            <w:r w:rsidRPr="00DC1630">
              <w:rPr>
                <w:rFonts w:ascii="Times New Roman" w:hAnsi="Times New Roman"/>
                <w:b/>
                <w:sz w:val="28"/>
                <w:szCs w:val="28"/>
              </w:rPr>
              <w:t xml:space="preserve">  Л.В.</w:t>
            </w:r>
          </w:p>
          <w:p w:rsidR="00220F0D" w:rsidRPr="00DC1630" w:rsidRDefault="00DC1630" w:rsidP="00220F0D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C1630">
              <w:rPr>
                <w:rFonts w:ascii="Times New Roman" w:hAnsi="Times New Roman"/>
                <w:b/>
                <w:sz w:val="28"/>
                <w:szCs w:val="28"/>
              </w:rPr>
              <w:t xml:space="preserve">     Москва  « Просвещение» 2020 год</w:t>
            </w:r>
          </w:p>
          <w:p w:rsidR="00220F0D" w:rsidRPr="009771B2" w:rsidRDefault="00DC1630" w:rsidP="00DC1630">
            <w:pPr>
              <w:autoSpaceDE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630">
              <w:rPr>
                <w:rFonts w:ascii="Times New Roman" w:hAnsi="Times New Roman"/>
                <w:b/>
                <w:sz w:val="28"/>
                <w:szCs w:val="28"/>
              </w:rPr>
              <w:t xml:space="preserve">      Учитель  </w:t>
            </w:r>
            <w:proofErr w:type="spellStart"/>
            <w:r w:rsidRPr="00DC1630">
              <w:rPr>
                <w:rFonts w:ascii="Times New Roman" w:hAnsi="Times New Roman"/>
                <w:b/>
                <w:sz w:val="28"/>
                <w:szCs w:val="28"/>
              </w:rPr>
              <w:t>Ухрянченко</w:t>
            </w:r>
            <w:proofErr w:type="spellEnd"/>
            <w:r w:rsidRPr="00DC1630">
              <w:rPr>
                <w:rFonts w:ascii="Times New Roman" w:hAnsi="Times New Roman"/>
                <w:b/>
                <w:sz w:val="28"/>
                <w:szCs w:val="28"/>
              </w:rPr>
              <w:t xml:space="preserve">  В.А.</w:t>
            </w:r>
          </w:p>
        </w:tc>
      </w:tr>
      <w:tr w:rsidR="00615116" w:rsidTr="006151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92" w:type="dxa"/>
          <w:wAfter w:w="1508" w:type="dxa"/>
          <w:trHeight w:val="1220"/>
        </w:trPr>
        <w:tc>
          <w:tcPr>
            <w:tcW w:w="7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Тема, учебная ситуация                                          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48542F" w:rsidP="008E3CD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Дата по </w:t>
            </w:r>
            <w:proofErr w:type="spellStart"/>
            <w:r>
              <w:rPr>
                <w:sz w:val="29"/>
                <w:szCs w:val="33"/>
                <w:lang w:val="ru-RU"/>
              </w:rPr>
              <w:t>прогр</w:t>
            </w:r>
            <w:proofErr w:type="spellEnd"/>
            <w:r>
              <w:rPr>
                <w:sz w:val="29"/>
                <w:szCs w:val="33"/>
                <w:lang w:val="ru-RU"/>
              </w:rPr>
              <w:t>.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48542F" w:rsidP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Дата факт.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nil"/>
            </w:tcBorders>
          </w:tcPr>
          <w:p w:rsidR="00615116" w:rsidRDefault="00615116" w:rsidP="007B5AB2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Даты</w:t>
            </w: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факт</w:t>
            </w:r>
          </w:p>
          <w:p w:rsidR="00615116" w:rsidRDefault="00615116" w:rsidP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819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Даты 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 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615116" w:rsidTr="006151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92" w:type="dxa"/>
          <w:wAfter w:w="1508" w:type="dxa"/>
          <w:trHeight w:val="904"/>
        </w:trPr>
        <w:tc>
          <w:tcPr>
            <w:tcW w:w="73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Pr="001B5C22" w:rsidRDefault="00615116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 w:rsidRPr="001B5C22">
              <w:rPr>
                <w:b/>
                <w:sz w:val="29"/>
                <w:szCs w:val="33"/>
                <w:lang w:val="ru-RU"/>
              </w:rPr>
              <w:t xml:space="preserve">  </w:t>
            </w:r>
            <w:r w:rsidR="001B5C22" w:rsidRPr="001B5C22">
              <w:rPr>
                <w:b/>
                <w:sz w:val="29"/>
                <w:szCs w:val="33"/>
                <w:lang w:val="ru-RU"/>
              </w:rPr>
              <w:t xml:space="preserve"> 1  четверть</w:t>
            </w:r>
          </w:p>
          <w:p w:rsidR="001B5C22" w:rsidRDefault="001B5C22">
            <w:pPr>
              <w:pStyle w:val="TableContents"/>
            </w:pPr>
          </w:p>
          <w:p w:rsidR="00615116" w:rsidRDefault="00615116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>После  каникул. Повторение.         7  час.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1Встреча  в  </w:t>
            </w:r>
            <w:proofErr w:type="spellStart"/>
            <w:r>
              <w:rPr>
                <w:sz w:val="29"/>
                <w:szCs w:val="33"/>
                <w:lang w:val="ru-RU"/>
              </w:rPr>
              <w:t>школе</w:t>
            </w:r>
            <w:proofErr w:type="gramStart"/>
            <w:r>
              <w:rPr>
                <w:sz w:val="29"/>
                <w:szCs w:val="33"/>
                <w:lang w:val="ru-RU"/>
              </w:rPr>
              <w:t>.В</w:t>
            </w:r>
            <w:proofErr w:type="gramEnd"/>
            <w:r>
              <w:rPr>
                <w:sz w:val="29"/>
                <w:szCs w:val="33"/>
                <w:lang w:val="ru-RU"/>
              </w:rPr>
              <w:t>ысказывание</w:t>
            </w:r>
            <w:proofErr w:type="spellEnd"/>
            <w:r>
              <w:rPr>
                <w:sz w:val="29"/>
                <w:szCs w:val="33"/>
                <w:lang w:val="ru-RU"/>
              </w:rPr>
              <w:t xml:space="preserve">  по теме.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2 «Мои летние  каникулы» Устная  речь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3Где  отдыхают  немецкие  школьники?       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4Где говорят  </w:t>
            </w:r>
            <w:proofErr w:type="gramStart"/>
            <w:r>
              <w:rPr>
                <w:sz w:val="29"/>
                <w:szCs w:val="33"/>
                <w:lang w:val="ru-RU"/>
              </w:rPr>
              <w:t xml:space="preserve">по- </w:t>
            </w:r>
            <w:proofErr w:type="spellStart"/>
            <w:r>
              <w:rPr>
                <w:sz w:val="29"/>
                <w:szCs w:val="33"/>
                <w:lang w:val="ru-RU"/>
              </w:rPr>
              <w:t>немецки</w:t>
            </w:r>
            <w:proofErr w:type="spellEnd"/>
            <w:proofErr w:type="gramEnd"/>
            <w:r>
              <w:rPr>
                <w:sz w:val="29"/>
                <w:szCs w:val="33"/>
                <w:lang w:val="ru-RU"/>
              </w:rPr>
              <w:t xml:space="preserve">?  Информативное  чтение                        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5Почему изучают немецкий язык?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6Повторение. </w:t>
            </w:r>
            <w:proofErr w:type="spellStart"/>
            <w:r>
              <w:rPr>
                <w:sz w:val="29"/>
                <w:szCs w:val="33"/>
                <w:lang w:val="ru-RU"/>
              </w:rPr>
              <w:t>Разв</w:t>
            </w:r>
            <w:proofErr w:type="spellEnd"/>
            <w:r>
              <w:rPr>
                <w:sz w:val="29"/>
                <w:szCs w:val="33"/>
                <w:lang w:val="ru-RU"/>
              </w:rPr>
              <w:t xml:space="preserve">. </w:t>
            </w:r>
            <w:proofErr w:type="spellStart"/>
            <w:r>
              <w:rPr>
                <w:sz w:val="29"/>
                <w:szCs w:val="33"/>
                <w:lang w:val="ru-RU"/>
              </w:rPr>
              <w:t>нав</w:t>
            </w:r>
            <w:proofErr w:type="spellEnd"/>
            <w:r>
              <w:rPr>
                <w:sz w:val="29"/>
                <w:szCs w:val="33"/>
                <w:lang w:val="ru-RU"/>
              </w:rPr>
              <w:t>. чтения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7Повторение. Развитие навыков устной речи</w:t>
            </w:r>
          </w:p>
        </w:tc>
        <w:tc>
          <w:tcPr>
            <w:tcW w:w="1485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Pr="0048542F" w:rsidRDefault="00615116" w:rsidP="008E3CD5">
            <w:pPr>
              <w:pStyle w:val="TableContents"/>
              <w:ind w:left="410"/>
              <w:rPr>
                <w:lang w:val="ru-RU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10734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val="en-US" w:eastAsia="ja-JP" w:bidi="fa-IR"/>
              </w:rPr>
              <w:t>01</w:t>
            </w: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10734C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02</w:t>
            </w:r>
            <w:r w:rsidR="0010734C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10734C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06</w:t>
            </w:r>
            <w:r w:rsidR="0010734C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10734C" w:rsidRDefault="0010734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08.09</w:t>
            </w:r>
          </w:p>
          <w:p w:rsidR="0010734C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09</w:t>
            </w:r>
            <w:r w:rsidR="0010734C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10734C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13</w:t>
            </w:r>
            <w:r w:rsidR="0010734C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10734C" w:rsidRPr="0010734C" w:rsidRDefault="0010734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15.09</w:t>
            </w:r>
          </w:p>
          <w:p w:rsidR="00615116" w:rsidRDefault="00615116" w:rsidP="008E3CD5">
            <w:pPr>
              <w:pStyle w:val="TableContents"/>
              <w:ind w:left="305"/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4146" w:type="dxa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615116" w:rsidRDefault="00615116" w:rsidP="007B5AB2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72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615116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01.09-1</w:t>
            </w:r>
            <w:r>
              <w:rPr>
                <w:sz w:val="29"/>
                <w:szCs w:val="33"/>
                <w:lang w:val="ru-RU"/>
              </w:rPr>
              <w:t>5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1.09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3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7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08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10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14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15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  <w:rPr>
                <w:lang w:val="ru-RU"/>
              </w:rPr>
            </w:pPr>
          </w:p>
        </w:tc>
        <w:tc>
          <w:tcPr>
            <w:tcW w:w="14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suppressAutoHyphens w:val="0"/>
            </w:pPr>
          </w:p>
          <w:p w:rsidR="00615116" w:rsidRDefault="00615116">
            <w:pPr>
              <w:pStyle w:val="TableContents"/>
              <w:rPr>
                <w:lang w:val="ru-RU"/>
              </w:rPr>
            </w:pPr>
          </w:p>
        </w:tc>
      </w:tr>
      <w:tr w:rsidR="00615116" w:rsidTr="006151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trHeight w:val="2927"/>
        </w:trPr>
        <w:tc>
          <w:tcPr>
            <w:tcW w:w="738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  <w:p w:rsidR="00615116" w:rsidRDefault="00615116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Что  мы  называем « наша  Родина» </w:t>
            </w:r>
          </w:p>
          <w:p w:rsidR="00615116" w:rsidRDefault="00015706">
            <w:pPr>
              <w:pStyle w:val="TableContents"/>
            </w:pPr>
            <w:r>
              <w:rPr>
                <w:b/>
                <w:sz w:val="29"/>
                <w:szCs w:val="33"/>
                <w:lang w:val="ru-RU"/>
              </w:rPr>
              <w:t xml:space="preserve">           19</w:t>
            </w:r>
            <w:r w:rsidR="00615116">
              <w:rPr>
                <w:b/>
                <w:sz w:val="29"/>
                <w:szCs w:val="33"/>
                <w:lang w:val="ru-RU"/>
              </w:rPr>
              <w:t xml:space="preserve"> час.                 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8Что такое Родина  для нас? Активизация нов</w:t>
            </w:r>
            <w:proofErr w:type="gramStart"/>
            <w:r>
              <w:rPr>
                <w:sz w:val="29"/>
                <w:szCs w:val="33"/>
                <w:lang w:val="ru-RU"/>
              </w:rPr>
              <w:t>.</w:t>
            </w:r>
            <w:proofErr w:type="gramEnd"/>
            <w:r>
              <w:rPr>
                <w:sz w:val="29"/>
                <w:szCs w:val="33"/>
                <w:lang w:val="ru-RU"/>
              </w:rPr>
              <w:t xml:space="preserve"> </w:t>
            </w:r>
            <w:proofErr w:type="gramStart"/>
            <w:r>
              <w:rPr>
                <w:sz w:val="29"/>
                <w:szCs w:val="33"/>
                <w:lang w:val="ru-RU"/>
              </w:rPr>
              <w:t>с</w:t>
            </w:r>
            <w:proofErr w:type="gramEnd"/>
            <w:r>
              <w:rPr>
                <w:sz w:val="29"/>
                <w:szCs w:val="33"/>
                <w:lang w:val="ru-RU"/>
              </w:rPr>
              <w:t>лов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 Австрия</w:t>
            </w:r>
            <w:proofErr w:type="gramStart"/>
            <w:r>
              <w:rPr>
                <w:sz w:val="29"/>
                <w:szCs w:val="33"/>
                <w:lang w:val="ru-RU"/>
              </w:rPr>
              <w:t xml:space="preserve"> .</w:t>
            </w:r>
            <w:proofErr w:type="gramEnd"/>
            <w:r>
              <w:rPr>
                <w:sz w:val="29"/>
                <w:szCs w:val="33"/>
                <w:lang w:val="ru-RU"/>
              </w:rPr>
              <w:t xml:space="preserve"> Информативное чтение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10 Швейцария. Информативное чтение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11 </w:t>
            </w:r>
            <w:proofErr w:type="gramStart"/>
            <w:r>
              <w:rPr>
                <w:sz w:val="29"/>
                <w:szCs w:val="33"/>
                <w:lang w:val="ru-RU"/>
              </w:rPr>
              <w:t>Европа-общий</w:t>
            </w:r>
            <w:proofErr w:type="gramEnd"/>
            <w:r>
              <w:rPr>
                <w:sz w:val="29"/>
                <w:szCs w:val="33"/>
                <w:lang w:val="ru-RU"/>
              </w:rPr>
              <w:t xml:space="preserve"> дом  для  людей. Чтение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12 Европа. </w:t>
            </w:r>
            <w:proofErr w:type="spellStart"/>
            <w:r>
              <w:rPr>
                <w:sz w:val="29"/>
                <w:szCs w:val="33"/>
                <w:lang w:val="ru-RU"/>
              </w:rPr>
              <w:t>Разв</w:t>
            </w:r>
            <w:proofErr w:type="spellEnd"/>
            <w:r>
              <w:rPr>
                <w:sz w:val="29"/>
                <w:szCs w:val="33"/>
                <w:lang w:val="ru-RU"/>
              </w:rPr>
              <w:t xml:space="preserve">.  навыков </w:t>
            </w:r>
            <w:proofErr w:type="spellStart"/>
            <w:r>
              <w:rPr>
                <w:sz w:val="29"/>
                <w:szCs w:val="33"/>
                <w:lang w:val="ru-RU"/>
              </w:rPr>
              <w:t>аудирования</w:t>
            </w:r>
            <w:proofErr w:type="spellEnd"/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13</w:t>
            </w:r>
            <w:proofErr w:type="gramStart"/>
            <w:r>
              <w:rPr>
                <w:sz w:val="29"/>
                <w:szCs w:val="33"/>
                <w:lang w:val="ru-RU"/>
              </w:rPr>
              <w:t xml:space="preserve"> Г</w:t>
            </w:r>
            <w:proofErr w:type="gramEnd"/>
            <w:r>
              <w:rPr>
                <w:sz w:val="29"/>
                <w:szCs w:val="33"/>
                <w:lang w:val="ru-RU"/>
              </w:rPr>
              <w:t xml:space="preserve">де мы чувствуем  себя хорошо? Активизация </w:t>
            </w:r>
            <w:proofErr w:type="spellStart"/>
            <w:r>
              <w:rPr>
                <w:sz w:val="29"/>
                <w:szCs w:val="33"/>
                <w:lang w:val="ru-RU"/>
              </w:rPr>
              <w:t>лекс</w:t>
            </w:r>
            <w:proofErr w:type="spellEnd"/>
            <w:r>
              <w:rPr>
                <w:sz w:val="29"/>
                <w:szCs w:val="33"/>
                <w:lang w:val="ru-RU"/>
              </w:rPr>
              <w:t>.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14 Развитие  навыков  устной речи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15 Что думают о людях в разных  странах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16 Развитие навыков  </w:t>
            </w:r>
            <w:proofErr w:type="spellStart"/>
            <w:r>
              <w:rPr>
                <w:sz w:val="29"/>
                <w:szCs w:val="33"/>
                <w:lang w:val="ru-RU"/>
              </w:rPr>
              <w:t>аудирования</w:t>
            </w:r>
            <w:proofErr w:type="spellEnd"/>
          </w:p>
          <w:p w:rsidR="00615116" w:rsidRPr="00185332" w:rsidRDefault="00615116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17 Прилагательное  в речи. </w:t>
            </w:r>
            <w:proofErr w:type="spellStart"/>
            <w:r>
              <w:rPr>
                <w:sz w:val="29"/>
                <w:szCs w:val="33"/>
                <w:lang w:val="ru-RU"/>
              </w:rPr>
              <w:t>Предъявл</w:t>
            </w:r>
            <w:proofErr w:type="spellEnd"/>
            <w:r>
              <w:rPr>
                <w:sz w:val="29"/>
                <w:szCs w:val="33"/>
                <w:lang w:val="ru-RU"/>
              </w:rPr>
              <w:t>. Нового  мат.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18 Активизация </w:t>
            </w:r>
            <w:proofErr w:type="gramStart"/>
            <w:r>
              <w:rPr>
                <w:sz w:val="29"/>
                <w:szCs w:val="33"/>
                <w:lang w:val="ru-RU"/>
              </w:rPr>
              <w:t>грамматического</w:t>
            </w:r>
            <w:proofErr w:type="gramEnd"/>
            <w:r>
              <w:rPr>
                <w:sz w:val="29"/>
                <w:szCs w:val="33"/>
                <w:lang w:val="ru-RU"/>
              </w:rPr>
              <w:t xml:space="preserve">  мат.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19Москва. </w:t>
            </w:r>
            <w:proofErr w:type="spellStart"/>
            <w:r>
              <w:rPr>
                <w:sz w:val="29"/>
                <w:szCs w:val="33"/>
                <w:lang w:val="ru-RU"/>
              </w:rPr>
              <w:t>Разв</w:t>
            </w:r>
            <w:proofErr w:type="spellEnd"/>
            <w:r>
              <w:rPr>
                <w:sz w:val="29"/>
                <w:szCs w:val="33"/>
                <w:lang w:val="ru-RU"/>
              </w:rPr>
              <w:t xml:space="preserve">. </w:t>
            </w:r>
            <w:proofErr w:type="spellStart"/>
            <w:r>
              <w:rPr>
                <w:sz w:val="29"/>
                <w:szCs w:val="33"/>
                <w:lang w:val="ru-RU"/>
              </w:rPr>
              <w:t>нав</w:t>
            </w:r>
            <w:proofErr w:type="spellEnd"/>
            <w:r>
              <w:rPr>
                <w:sz w:val="29"/>
                <w:szCs w:val="33"/>
                <w:lang w:val="ru-RU"/>
              </w:rPr>
              <w:t>. монолог. Речи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20 Чтение  с полным  пониманием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21 Мой родной город. </w:t>
            </w:r>
            <w:proofErr w:type="spellStart"/>
            <w:r>
              <w:rPr>
                <w:sz w:val="29"/>
                <w:szCs w:val="33"/>
                <w:lang w:val="ru-RU"/>
              </w:rPr>
              <w:t>Разв</w:t>
            </w:r>
            <w:proofErr w:type="spellEnd"/>
            <w:r>
              <w:rPr>
                <w:sz w:val="29"/>
                <w:szCs w:val="33"/>
                <w:lang w:val="ru-RU"/>
              </w:rPr>
              <w:t>. навыков устной  речи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22 Учить  немецкий  язы</w:t>
            </w:r>
            <w:proofErr w:type="gramStart"/>
            <w:r>
              <w:rPr>
                <w:sz w:val="29"/>
                <w:szCs w:val="33"/>
                <w:lang w:val="ru-RU"/>
              </w:rPr>
              <w:t>к-</w:t>
            </w:r>
            <w:proofErr w:type="gramEnd"/>
            <w:r>
              <w:rPr>
                <w:sz w:val="29"/>
                <w:szCs w:val="33"/>
                <w:lang w:val="ru-RU"/>
              </w:rPr>
              <w:t xml:space="preserve"> знакомиться со страной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23 Страноведение</w:t>
            </w:r>
            <w:r w:rsidR="0078428E">
              <w:rPr>
                <w:sz w:val="29"/>
                <w:szCs w:val="33"/>
                <w:lang w:val="ru-RU"/>
              </w:rPr>
              <w:t>. Что мы знаем о странах  нем. я</w:t>
            </w:r>
            <w:r>
              <w:rPr>
                <w:sz w:val="29"/>
                <w:szCs w:val="33"/>
                <w:lang w:val="ru-RU"/>
              </w:rPr>
              <w:t>зыка</w:t>
            </w:r>
          </w:p>
          <w:p w:rsidR="0078428E" w:rsidRDefault="0078428E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24</w:t>
            </w:r>
            <w:proofErr w:type="gramStart"/>
            <w:r>
              <w:rPr>
                <w:sz w:val="29"/>
                <w:szCs w:val="33"/>
                <w:lang w:val="ru-RU"/>
              </w:rPr>
              <w:t xml:space="preserve"> П</w:t>
            </w:r>
            <w:proofErr w:type="gramEnd"/>
            <w:r>
              <w:rPr>
                <w:sz w:val="29"/>
                <w:szCs w:val="33"/>
                <w:lang w:val="ru-RU"/>
              </w:rPr>
              <w:t>о  странам  немецкого  языка. Повторение.</w:t>
            </w:r>
          </w:p>
          <w:p w:rsidR="0078428E" w:rsidRDefault="0078428E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25</w:t>
            </w:r>
            <w:r w:rsidR="00EA196B">
              <w:rPr>
                <w:sz w:val="29"/>
                <w:szCs w:val="33"/>
                <w:lang w:val="ru-RU"/>
              </w:rPr>
              <w:t xml:space="preserve"> Развитие  речевых  навыков. Повторение</w:t>
            </w:r>
          </w:p>
          <w:p w:rsidR="0078428E" w:rsidRDefault="0078428E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26</w:t>
            </w:r>
            <w:r w:rsidR="00EA196B">
              <w:rPr>
                <w:sz w:val="29"/>
                <w:szCs w:val="33"/>
                <w:lang w:val="ru-RU"/>
              </w:rPr>
              <w:t xml:space="preserve"> Обобщающее  повторение.</w:t>
            </w:r>
          </w:p>
          <w:p w:rsidR="00615116" w:rsidRDefault="00615116" w:rsidP="00742D7A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16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20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22.09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23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27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.09</w:t>
            </w: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29.09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30.09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04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.10</w:t>
            </w: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06.10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07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.10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11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.10</w:t>
            </w: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13.10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14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.10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18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.10</w:t>
            </w: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20.10</w:t>
            </w:r>
          </w:p>
          <w:p w:rsidR="00B358B3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21</w:t>
            </w:r>
            <w:r w:rsidR="00B358B3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.10</w:t>
            </w:r>
          </w:p>
          <w:p w:rsidR="0078428E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25.10</w:t>
            </w:r>
          </w:p>
          <w:p w:rsidR="0078428E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27.10</w:t>
            </w:r>
          </w:p>
          <w:p w:rsidR="0078428E" w:rsidRDefault="0078428E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28.10</w:t>
            </w:r>
          </w:p>
          <w:p w:rsidR="00B358B3" w:rsidRDefault="00B358B3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 w:rsidP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4161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 w:rsidP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615116" w:rsidRDefault="00615116" w:rsidP="007B5AB2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 w:rsidP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615116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pStyle w:val="TableContents"/>
              <w:rPr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8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1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2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4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8</w:t>
            </w:r>
            <w:r>
              <w:rPr>
                <w:sz w:val="29"/>
                <w:szCs w:val="33"/>
              </w:rPr>
              <w:t>.09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29.09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1</w:t>
            </w:r>
            <w:r>
              <w:rPr>
                <w:sz w:val="29"/>
                <w:szCs w:val="33"/>
              </w:rPr>
              <w:t>.10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5</w:t>
            </w:r>
            <w:r>
              <w:rPr>
                <w:sz w:val="29"/>
                <w:szCs w:val="33"/>
              </w:rPr>
              <w:t>.10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06</w:t>
            </w:r>
            <w:r>
              <w:rPr>
                <w:sz w:val="29"/>
                <w:szCs w:val="33"/>
              </w:rPr>
              <w:t>.10</w:t>
            </w:r>
          </w:p>
          <w:p w:rsidR="00615116" w:rsidRPr="00185332" w:rsidRDefault="00615116" w:rsidP="00185332">
            <w:pPr>
              <w:pStyle w:val="Style2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9"/>
                <w:szCs w:val="33"/>
              </w:rPr>
              <w:t>09.10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2</w:t>
            </w:r>
            <w:r>
              <w:rPr>
                <w:sz w:val="29"/>
                <w:szCs w:val="33"/>
              </w:rPr>
              <w:t>.10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3</w:t>
            </w:r>
            <w:r>
              <w:rPr>
                <w:sz w:val="29"/>
                <w:szCs w:val="33"/>
              </w:rPr>
              <w:t>.10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5</w:t>
            </w:r>
            <w:r>
              <w:rPr>
                <w:sz w:val="29"/>
                <w:szCs w:val="33"/>
              </w:rPr>
              <w:t>.10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9.</w:t>
            </w:r>
            <w:r>
              <w:rPr>
                <w:sz w:val="29"/>
                <w:szCs w:val="33"/>
              </w:rPr>
              <w:t>10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20.10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22.10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801" w:type="dxa"/>
            <w:gridSpan w:val="6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15116" w:rsidRDefault="00615116">
            <w:pPr>
              <w:pStyle w:val="TableContents"/>
              <w:rPr>
                <w:sz w:val="29"/>
                <w:szCs w:val="33"/>
              </w:rPr>
            </w:pPr>
          </w:p>
        </w:tc>
      </w:tr>
      <w:tr w:rsidR="00615116" w:rsidTr="006151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trHeight w:val="1045"/>
        </w:trPr>
        <w:tc>
          <w:tcPr>
            <w:tcW w:w="738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B016FB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     2  четверть</w:t>
            </w:r>
          </w:p>
          <w:p w:rsidR="00B016FB" w:rsidRDefault="00B016FB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Лицо  город</w:t>
            </w:r>
            <w:proofErr w:type="gramStart"/>
            <w:r>
              <w:rPr>
                <w:b/>
                <w:sz w:val="29"/>
                <w:szCs w:val="33"/>
                <w:lang w:val="ru-RU"/>
              </w:rPr>
              <w:t>а-</w:t>
            </w:r>
            <w:proofErr w:type="gramEnd"/>
            <w:r>
              <w:rPr>
                <w:b/>
                <w:sz w:val="29"/>
                <w:szCs w:val="33"/>
                <w:lang w:val="ru-RU"/>
              </w:rPr>
              <w:t xml:space="preserve">  визитная  карточка  стра</w:t>
            </w:r>
            <w:r w:rsidR="00B76938">
              <w:rPr>
                <w:b/>
                <w:sz w:val="29"/>
                <w:szCs w:val="33"/>
                <w:lang w:val="ru-RU"/>
              </w:rPr>
              <w:t>ны   23</w:t>
            </w:r>
            <w:r>
              <w:rPr>
                <w:b/>
                <w:sz w:val="29"/>
                <w:szCs w:val="33"/>
                <w:lang w:val="ru-RU"/>
              </w:rPr>
              <w:t xml:space="preserve"> час.</w:t>
            </w:r>
          </w:p>
          <w:p w:rsidR="00615116" w:rsidRDefault="00B9441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 </w:t>
            </w:r>
            <w:r w:rsidR="00B76938">
              <w:rPr>
                <w:sz w:val="29"/>
                <w:szCs w:val="33"/>
                <w:lang w:val="ru-RU"/>
              </w:rPr>
              <w:t xml:space="preserve">  27</w:t>
            </w:r>
            <w:r w:rsidR="00615116">
              <w:rPr>
                <w:sz w:val="29"/>
                <w:szCs w:val="33"/>
                <w:lang w:val="ru-RU"/>
              </w:rPr>
              <w:t xml:space="preserve"> Город. Каким он может  быть?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28 </w:t>
            </w:r>
            <w:r w:rsidR="00615116">
              <w:rPr>
                <w:sz w:val="29"/>
                <w:szCs w:val="33"/>
                <w:lang w:val="ru-RU"/>
              </w:rPr>
              <w:t xml:space="preserve"> Активизация новых слов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29 </w:t>
            </w:r>
            <w:r w:rsidR="00615116">
              <w:rPr>
                <w:sz w:val="29"/>
                <w:szCs w:val="33"/>
                <w:lang w:val="ru-RU"/>
              </w:rPr>
              <w:t xml:space="preserve"> Города Австрии.  Информативное чтение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30 </w:t>
            </w:r>
            <w:r w:rsidR="00615116">
              <w:rPr>
                <w:sz w:val="29"/>
                <w:szCs w:val="33"/>
                <w:lang w:val="ru-RU"/>
              </w:rPr>
              <w:t xml:space="preserve"> Города Германии. Информативное чтение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31 </w:t>
            </w:r>
            <w:r w:rsidR="00615116">
              <w:rPr>
                <w:sz w:val="29"/>
                <w:szCs w:val="33"/>
                <w:lang w:val="ru-RU"/>
              </w:rPr>
              <w:t xml:space="preserve"> Москва. Развитие  навыков информативного чтения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32 </w:t>
            </w:r>
            <w:r w:rsidR="00615116">
              <w:rPr>
                <w:sz w:val="29"/>
                <w:szCs w:val="33"/>
                <w:lang w:val="ru-RU"/>
              </w:rPr>
              <w:t xml:space="preserve"> Москва. Развитие навыков устной речи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33</w:t>
            </w:r>
            <w:r w:rsidR="00615116">
              <w:rPr>
                <w:sz w:val="29"/>
                <w:szCs w:val="33"/>
                <w:lang w:val="ru-RU"/>
              </w:rPr>
              <w:t xml:space="preserve">  Активизация  новых слов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34</w:t>
            </w:r>
            <w:r w:rsidR="00615116">
              <w:rPr>
                <w:sz w:val="29"/>
                <w:szCs w:val="33"/>
                <w:lang w:val="ru-RU"/>
              </w:rPr>
              <w:t xml:space="preserve">  Петербург. Развитие навыков устной речи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35 </w:t>
            </w:r>
            <w:r w:rsidR="00615116">
              <w:rPr>
                <w:sz w:val="29"/>
                <w:szCs w:val="33"/>
                <w:lang w:val="ru-RU"/>
              </w:rPr>
              <w:t xml:space="preserve"> Город моей мечты. </w:t>
            </w:r>
            <w:proofErr w:type="spellStart"/>
            <w:r w:rsidR="00615116">
              <w:rPr>
                <w:sz w:val="29"/>
                <w:szCs w:val="33"/>
                <w:lang w:val="ru-RU"/>
              </w:rPr>
              <w:t>Разв</w:t>
            </w:r>
            <w:proofErr w:type="spellEnd"/>
            <w:r w:rsidR="00615116">
              <w:rPr>
                <w:sz w:val="29"/>
                <w:szCs w:val="33"/>
                <w:lang w:val="ru-RU"/>
              </w:rPr>
              <w:t xml:space="preserve">. </w:t>
            </w:r>
            <w:proofErr w:type="spellStart"/>
            <w:r w:rsidR="00615116">
              <w:rPr>
                <w:sz w:val="29"/>
                <w:szCs w:val="33"/>
                <w:lang w:val="ru-RU"/>
              </w:rPr>
              <w:t>нав</w:t>
            </w:r>
            <w:proofErr w:type="spellEnd"/>
            <w:r w:rsidR="00615116">
              <w:rPr>
                <w:sz w:val="29"/>
                <w:szCs w:val="33"/>
                <w:lang w:val="ru-RU"/>
              </w:rPr>
              <w:t>. устной речи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36</w:t>
            </w:r>
            <w:r w:rsidR="00615116">
              <w:rPr>
                <w:sz w:val="29"/>
                <w:szCs w:val="33"/>
                <w:lang w:val="ru-RU"/>
              </w:rPr>
              <w:t xml:space="preserve"> Сложное предложение.  Введение нового мат.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37</w:t>
            </w:r>
            <w:r w:rsidR="00615116">
              <w:rPr>
                <w:sz w:val="29"/>
                <w:szCs w:val="33"/>
                <w:lang w:val="ru-RU"/>
              </w:rPr>
              <w:t xml:space="preserve">  Активизация нового грамматического материала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38 </w:t>
            </w:r>
            <w:r w:rsidR="00615116">
              <w:rPr>
                <w:sz w:val="29"/>
                <w:szCs w:val="33"/>
                <w:lang w:val="ru-RU"/>
              </w:rPr>
              <w:t xml:space="preserve"> Развитие навыков </w:t>
            </w:r>
            <w:proofErr w:type="spellStart"/>
            <w:r w:rsidR="00615116">
              <w:rPr>
                <w:sz w:val="29"/>
                <w:szCs w:val="33"/>
                <w:lang w:val="ru-RU"/>
              </w:rPr>
              <w:t>аудирования</w:t>
            </w:r>
            <w:proofErr w:type="spellEnd"/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39 </w:t>
            </w:r>
            <w:r w:rsidR="00615116">
              <w:rPr>
                <w:sz w:val="29"/>
                <w:szCs w:val="33"/>
                <w:lang w:val="ru-RU"/>
              </w:rPr>
              <w:t xml:space="preserve"> Город моей мечты. Работа над проектом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40</w:t>
            </w:r>
            <w:r w:rsidR="00615116">
              <w:rPr>
                <w:sz w:val="29"/>
                <w:szCs w:val="33"/>
                <w:lang w:val="ru-RU"/>
              </w:rPr>
              <w:t xml:space="preserve"> Развитие навыков устной речи  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41</w:t>
            </w:r>
            <w:r w:rsidR="00615116">
              <w:rPr>
                <w:sz w:val="29"/>
                <w:szCs w:val="33"/>
                <w:lang w:val="ru-RU"/>
              </w:rPr>
              <w:t xml:space="preserve"> </w:t>
            </w:r>
            <w:proofErr w:type="spellStart"/>
            <w:r w:rsidR="00615116">
              <w:rPr>
                <w:sz w:val="29"/>
                <w:szCs w:val="33"/>
                <w:lang w:val="ru-RU"/>
              </w:rPr>
              <w:t>Ильменау</w:t>
            </w:r>
            <w:proofErr w:type="spellEnd"/>
            <w:r w:rsidR="00615116">
              <w:rPr>
                <w:sz w:val="29"/>
                <w:szCs w:val="33"/>
                <w:lang w:val="ru-RU"/>
              </w:rPr>
              <w:t>. Развитие навыков информативного чтения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42 </w:t>
            </w:r>
            <w:r w:rsidR="00615116">
              <w:rPr>
                <w:sz w:val="29"/>
                <w:szCs w:val="33"/>
                <w:lang w:val="ru-RU"/>
              </w:rPr>
              <w:t xml:space="preserve"> Стихи  Гёте. Развитие навыков чтения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43 </w:t>
            </w:r>
            <w:r w:rsidR="00615116">
              <w:rPr>
                <w:sz w:val="29"/>
                <w:szCs w:val="33"/>
                <w:lang w:val="ru-RU"/>
              </w:rPr>
              <w:t xml:space="preserve"> Повторение изученных речевых образцов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44</w:t>
            </w:r>
            <w:proofErr w:type="gramStart"/>
            <w:r>
              <w:rPr>
                <w:sz w:val="29"/>
                <w:szCs w:val="33"/>
                <w:lang w:val="ru-RU"/>
              </w:rPr>
              <w:t xml:space="preserve"> </w:t>
            </w:r>
            <w:r w:rsidR="00615116">
              <w:rPr>
                <w:sz w:val="29"/>
                <w:szCs w:val="33"/>
                <w:lang w:val="ru-RU"/>
              </w:rPr>
              <w:t xml:space="preserve"> У</w:t>
            </w:r>
            <w:proofErr w:type="gramEnd"/>
            <w:r w:rsidR="00615116">
              <w:rPr>
                <w:sz w:val="29"/>
                <w:szCs w:val="33"/>
                <w:lang w:val="ru-RU"/>
              </w:rPr>
              <w:t>чить  немецкий — знакомиться со  страной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45 </w:t>
            </w:r>
            <w:r w:rsidR="00615116">
              <w:rPr>
                <w:sz w:val="29"/>
                <w:szCs w:val="33"/>
                <w:lang w:val="ru-RU"/>
              </w:rPr>
              <w:t xml:space="preserve"> Контроль  навыков  устной речи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46 </w:t>
            </w:r>
            <w:r w:rsidR="00615116">
              <w:rPr>
                <w:sz w:val="29"/>
                <w:szCs w:val="33"/>
                <w:lang w:val="ru-RU"/>
              </w:rPr>
              <w:t xml:space="preserve"> Город  моей  мечты. Защита проектов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47</w:t>
            </w:r>
            <w:r w:rsidR="00615116">
              <w:rPr>
                <w:sz w:val="29"/>
                <w:szCs w:val="33"/>
                <w:lang w:val="ru-RU"/>
              </w:rPr>
              <w:t xml:space="preserve"> Повторение  изученных речевых образцов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48</w:t>
            </w:r>
            <w:r w:rsidR="00615116">
              <w:rPr>
                <w:sz w:val="29"/>
                <w:szCs w:val="33"/>
                <w:lang w:val="ru-RU"/>
              </w:rPr>
              <w:t xml:space="preserve"> Повторение  изученных  речевых  образцов</w:t>
            </w:r>
          </w:p>
          <w:p w:rsidR="00615116" w:rsidRDefault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49</w:t>
            </w:r>
            <w:r w:rsidR="00615116">
              <w:rPr>
                <w:sz w:val="29"/>
                <w:szCs w:val="33"/>
                <w:lang w:val="ru-RU"/>
              </w:rPr>
              <w:t xml:space="preserve"> Развитие  навыков  информативного  чтения</w:t>
            </w:r>
          </w:p>
          <w:p w:rsidR="00615116" w:rsidRDefault="00615116" w:rsidP="00B7693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</w:t>
            </w: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08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10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11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09.11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15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17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18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22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24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29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.11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01.12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</w:t>
            </w:r>
          </w:p>
          <w:p w:rsidR="00B94418" w:rsidRDefault="00454880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02.12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06.12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08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09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13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15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16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20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22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23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27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7693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29</w:t>
            </w:r>
            <w:r w:rsidR="00B94418"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  <w:t>.12</w:t>
            </w: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523A4" w:rsidRDefault="006523A4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B94418" w:rsidRDefault="00B94418" w:rsidP="00B94418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4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113" w:type="dxa"/>
            <w:gridSpan w:val="4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615116" w:rsidRDefault="00615116" w:rsidP="007B5AB2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615116" w:rsidRDefault="00615116" w:rsidP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615116" w:rsidRDefault="00615116">
            <w:pPr>
              <w:pStyle w:val="TableContents"/>
              <w:rPr>
                <w:sz w:val="29"/>
                <w:szCs w:val="33"/>
              </w:rPr>
            </w:pP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02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03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05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09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10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12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16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17</w:t>
            </w:r>
            <w:r>
              <w:rPr>
                <w:sz w:val="29"/>
                <w:szCs w:val="33"/>
              </w:rPr>
              <w:t>.11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19.11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23.11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24</w:t>
            </w:r>
            <w:r>
              <w:rPr>
                <w:sz w:val="29"/>
                <w:szCs w:val="33"/>
              </w:rPr>
              <w:t>.1</w:t>
            </w:r>
            <w:r>
              <w:rPr>
                <w:sz w:val="29"/>
                <w:szCs w:val="33"/>
                <w:lang w:val="ru-RU"/>
              </w:rPr>
              <w:t>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26</w:t>
            </w:r>
            <w:r>
              <w:rPr>
                <w:sz w:val="29"/>
                <w:szCs w:val="33"/>
              </w:rPr>
              <w:t>.1</w:t>
            </w:r>
            <w:r>
              <w:rPr>
                <w:sz w:val="29"/>
                <w:szCs w:val="33"/>
                <w:lang w:val="ru-RU"/>
              </w:rPr>
              <w:t>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30</w:t>
            </w:r>
            <w:r>
              <w:rPr>
                <w:sz w:val="29"/>
                <w:szCs w:val="33"/>
              </w:rPr>
              <w:t>.1</w:t>
            </w:r>
            <w:r>
              <w:rPr>
                <w:sz w:val="29"/>
                <w:szCs w:val="33"/>
                <w:lang w:val="ru-RU"/>
              </w:rPr>
              <w:t>1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01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03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07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08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10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14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15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17</w:t>
            </w:r>
            <w:r>
              <w:rPr>
                <w:sz w:val="29"/>
                <w:szCs w:val="33"/>
              </w:rPr>
              <w:t>.12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21.12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22.12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24.12</w:t>
            </w:r>
          </w:p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28.12</w:t>
            </w:r>
          </w:p>
        </w:tc>
        <w:tc>
          <w:tcPr>
            <w:tcW w:w="205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15116" w:rsidRDefault="00615116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220F0D" w:rsidTr="00DE32D2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trHeight w:val="6608"/>
        </w:trPr>
        <w:tc>
          <w:tcPr>
            <w:tcW w:w="12876" w:type="dxa"/>
            <w:gridSpan w:val="6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Pr="00F524E3" w:rsidRDefault="00220F0D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 w:rsidRPr="00F524E3">
              <w:rPr>
                <w:b/>
                <w:sz w:val="29"/>
                <w:szCs w:val="33"/>
                <w:lang w:val="ru-RU"/>
              </w:rPr>
              <w:t xml:space="preserve"> </w:t>
            </w:r>
            <w:r w:rsidR="00F524E3" w:rsidRPr="00F524E3">
              <w:rPr>
                <w:b/>
                <w:sz w:val="29"/>
                <w:szCs w:val="33"/>
                <w:lang w:val="ru-RU"/>
              </w:rPr>
              <w:t xml:space="preserve">     3  четверть</w:t>
            </w:r>
          </w:p>
          <w:p w:rsidR="00F524E3" w:rsidRDefault="00F524E3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 </w:t>
            </w:r>
            <w:r>
              <w:rPr>
                <w:b/>
                <w:sz w:val="29"/>
                <w:szCs w:val="33"/>
                <w:lang w:val="ru-RU"/>
              </w:rPr>
              <w:t xml:space="preserve">Уличное  движение. Транспорт.              14  час.    </w:t>
            </w:r>
          </w:p>
          <w:p w:rsidR="00220F0D" w:rsidRDefault="00220F0D">
            <w:pPr>
              <w:pStyle w:val="TableContents"/>
            </w:pPr>
            <w:r>
              <w:rPr>
                <w:b/>
                <w:sz w:val="29"/>
                <w:szCs w:val="33"/>
                <w:lang w:val="ru-RU"/>
              </w:rPr>
              <w:t xml:space="preserve">                 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50</w:t>
            </w:r>
            <w:r w:rsidR="00220F0D">
              <w:rPr>
                <w:sz w:val="29"/>
                <w:szCs w:val="33"/>
                <w:lang w:val="ru-RU"/>
              </w:rPr>
              <w:t xml:space="preserve"> Основные средства  передвижения. Нов. Лексика</w:t>
            </w:r>
            <w:r w:rsidR="004E5F24">
              <w:rPr>
                <w:sz w:val="29"/>
                <w:szCs w:val="33"/>
                <w:lang w:val="ru-RU"/>
              </w:rPr>
              <w:t xml:space="preserve">            13</w:t>
            </w:r>
            <w:r w:rsidR="00B21976">
              <w:rPr>
                <w:sz w:val="29"/>
                <w:szCs w:val="33"/>
                <w:lang w:val="ru-RU"/>
              </w:rPr>
              <w:t>.01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51</w:t>
            </w:r>
            <w:r w:rsidR="00220F0D">
              <w:rPr>
                <w:sz w:val="29"/>
                <w:szCs w:val="33"/>
                <w:lang w:val="ru-RU"/>
              </w:rPr>
              <w:t xml:space="preserve"> Активизация новых слов  по теме</w:t>
            </w:r>
            <w:r w:rsidR="00B21976">
              <w:rPr>
                <w:sz w:val="29"/>
                <w:szCs w:val="33"/>
                <w:lang w:val="ru-RU"/>
              </w:rPr>
              <w:t xml:space="preserve">        </w:t>
            </w:r>
            <w:r w:rsidR="004E5F24">
              <w:rPr>
                <w:sz w:val="29"/>
                <w:szCs w:val="33"/>
                <w:lang w:val="ru-RU"/>
              </w:rPr>
              <w:t xml:space="preserve">                              17</w:t>
            </w:r>
            <w:r w:rsidR="00B21976">
              <w:rPr>
                <w:sz w:val="29"/>
                <w:szCs w:val="33"/>
                <w:lang w:val="ru-RU"/>
              </w:rPr>
              <w:t>.01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52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 xml:space="preserve"> К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ак  ориентироваться  в  чужом  городе?</w:t>
            </w:r>
            <w:r w:rsidR="00B21976">
              <w:rPr>
                <w:sz w:val="29"/>
                <w:szCs w:val="33"/>
                <w:lang w:val="ru-RU"/>
              </w:rPr>
              <w:t xml:space="preserve">                           19.01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53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 xml:space="preserve"> В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 xml:space="preserve"> чужом  городе.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Разв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. 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нав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. 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аудирования</w:t>
            </w:r>
            <w:proofErr w:type="spellEnd"/>
            <w:r w:rsidR="004E5F24">
              <w:rPr>
                <w:sz w:val="29"/>
                <w:szCs w:val="33"/>
                <w:lang w:val="ru-RU"/>
              </w:rPr>
              <w:t xml:space="preserve">                          20</w:t>
            </w:r>
            <w:r w:rsidR="00B21976">
              <w:rPr>
                <w:sz w:val="29"/>
                <w:szCs w:val="33"/>
                <w:lang w:val="ru-RU"/>
              </w:rPr>
              <w:t>.01</w:t>
            </w:r>
          </w:p>
          <w:p w:rsidR="00220F0D" w:rsidRDefault="00130F30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  54</w:t>
            </w:r>
            <w:r w:rsidR="00220F0D">
              <w:rPr>
                <w:sz w:val="29"/>
                <w:szCs w:val="33"/>
                <w:lang w:val="ru-RU"/>
              </w:rPr>
              <w:t xml:space="preserve"> « Письмо девочки». Чтение с полным пониманием</w:t>
            </w:r>
            <w:r w:rsidR="004E5F24">
              <w:rPr>
                <w:sz w:val="29"/>
                <w:szCs w:val="33"/>
                <w:lang w:val="ru-RU"/>
              </w:rPr>
              <w:t xml:space="preserve">          24</w:t>
            </w:r>
            <w:r w:rsidR="00B21976">
              <w:rPr>
                <w:sz w:val="29"/>
                <w:szCs w:val="33"/>
                <w:lang w:val="ru-RU"/>
              </w:rPr>
              <w:t>.01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55</w:t>
            </w:r>
            <w:r w:rsidR="00220F0D">
              <w:rPr>
                <w:sz w:val="29"/>
                <w:szCs w:val="33"/>
                <w:lang w:val="ru-RU"/>
              </w:rPr>
              <w:t xml:space="preserve"> Улицы Берлина. Чтение с полным пониманием</w:t>
            </w:r>
            <w:r w:rsidR="00B21976">
              <w:rPr>
                <w:sz w:val="29"/>
                <w:szCs w:val="33"/>
                <w:lang w:val="ru-RU"/>
              </w:rPr>
              <w:t xml:space="preserve">                26.01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56</w:t>
            </w:r>
            <w:r w:rsidR="00220F0D">
              <w:rPr>
                <w:sz w:val="29"/>
                <w:szCs w:val="33"/>
                <w:lang w:val="ru-RU"/>
              </w:rPr>
              <w:t xml:space="preserve"> Берлин. Развитие навыков устной речи</w:t>
            </w:r>
            <w:r w:rsidR="004E5F24">
              <w:rPr>
                <w:sz w:val="29"/>
                <w:szCs w:val="33"/>
                <w:lang w:val="ru-RU"/>
              </w:rPr>
              <w:t xml:space="preserve">                              27</w:t>
            </w:r>
            <w:r w:rsidR="00B21976">
              <w:rPr>
                <w:sz w:val="29"/>
                <w:szCs w:val="33"/>
                <w:lang w:val="ru-RU"/>
              </w:rPr>
              <w:t>.01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57</w:t>
            </w:r>
            <w:r w:rsidR="00220F0D">
              <w:rPr>
                <w:sz w:val="29"/>
                <w:szCs w:val="33"/>
                <w:lang w:val="ru-RU"/>
              </w:rPr>
              <w:t xml:space="preserve"> Типы немецких глаголов. Обобщающее повторение</w:t>
            </w:r>
            <w:r w:rsidR="004E5F24">
              <w:rPr>
                <w:sz w:val="29"/>
                <w:szCs w:val="33"/>
                <w:lang w:val="ru-RU"/>
              </w:rPr>
              <w:t xml:space="preserve">        31.01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58</w:t>
            </w:r>
            <w:r w:rsidR="00220F0D">
              <w:rPr>
                <w:sz w:val="29"/>
                <w:szCs w:val="33"/>
                <w:lang w:val="ru-RU"/>
              </w:rPr>
              <w:t xml:space="preserve"> Тренировка в применении грамматических правил</w:t>
            </w:r>
            <w:r w:rsidR="00AD7784">
              <w:rPr>
                <w:sz w:val="29"/>
                <w:szCs w:val="33"/>
                <w:lang w:val="ru-RU"/>
              </w:rPr>
              <w:t xml:space="preserve">          02.02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59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 xml:space="preserve"> К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ак  спросить  дорогу в незнакомом городе?</w:t>
            </w:r>
            <w:r w:rsidR="004E5F24">
              <w:rPr>
                <w:sz w:val="29"/>
                <w:szCs w:val="33"/>
                <w:lang w:val="ru-RU"/>
              </w:rPr>
              <w:t xml:space="preserve">                     03</w:t>
            </w:r>
            <w:r w:rsidR="00AD7784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60</w:t>
            </w:r>
            <w:r w:rsidR="00220F0D">
              <w:rPr>
                <w:sz w:val="29"/>
                <w:szCs w:val="33"/>
                <w:lang w:val="ru-RU"/>
              </w:rPr>
              <w:t xml:space="preserve"> Развитие навыков устной речи</w:t>
            </w:r>
            <w:r w:rsidR="00AD7784">
              <w:rPr>
                <w:sz w:val="29"/>
                <w:szCs w:val="33"/>
                <w:lang w:val="ru-RU"/>
              </w:rPr>
              <w:t xml:space="preserve">              </w:t>
            </w:r>
            <w:r w:rsidR="004E5F24">
              <w:rPr>
                <w:sz w:val="29"/>
                <w:szCs w:val="33"/>
                <w:lang w:val="ru-RU"/>
              </w:rPr>
              <w:t xml:space="preserve">                              07</w:t>
            </w:r>
            <w:r w:rsidR="00AD7784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61</w:t>
            </w:r>
            <w:r w:rsidR="00220F0D">
              <w:rPr>
                <w:sz w:val="29"/>
                <w:szCs w:val="33"/>
                <w:lang w:val="ru-RU"/>
              </w:rPr>
              <w:t xml:space="preserve"> «Транспорт» Работа над проектом</w:t>
            </w:r>
            <w:r w:rsidR="00AD7784">
              <w:rPr>
                <w:sz w:val="29"/>
                <w:szCs w:val="33"/>
                <w:lang w:val="ru-RU"/>
              </w:rPr>
              <w:t xml:space="preserve">        </w:t>
            </w:r>
            <w:r w:rsidR="004E5F24">
              <w:rPr>
                <w:sz w:val="29"/>
                <w:szCs w:val="33"/>
                <w:lang w:val="ru-RU"/>
              </w:rPr>
              <w:t xml:space="preserve">                        </w:t>
            </w:r>
            <w:r w:rsidR="00460848">
              <w:rPr>
                <w:sz w:val="29"/>
                <w:szCs w:val="33"/>
                <w:lang w:val="ru-RU"/>
              </w:rPr>
              <w:t xml:space="preserve">      09</w:t>
            </w:r>
            <w:r w:rsidR="00AD7784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62</w:t>
            </w:r>
            <w:r w:rsidR="00220F0D">
              <w:rPr>
                <w:sz w:val="29"/>
                <w:szCs w:val="33"/>
                <w:lang w:val="ru-RU"/>
              </w:rPr>
              <w:t xml:space="preserve"> Повторение. Развитие навыков устной речи</w:t>
            </w:r>
            <w:r w:rsidR="00460848">
              <w:rPr>
                <w:sz w:val="29"/>
                <w:szCs w:val="33"/>
                <w:lang w:val="ru-RU"/>
              </w:rPr>
              <w:t xml:space="preserve">                      10</w:t>
            </w:r>
            <w:r w:rsidR="00AD7784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63</w:t>
            </w:r>
            <w:r w:rsidR="00220F0D">
              <w:rPr>
                <w:sz w:val="29"/>
                <w:szCs w:val="33"/>
                <w:lang w:val="ru-RU"/>
              </w:rPr>
              <w:t xml:space="preserve"> Контроль навыков устной речи</w:t>
            </w:r>
            <w:r w:rsidR="00AD7784">
              <w:rPr>
                <w:sz w:val="29"/>
                <w:szCs w:val="33"/>
                <w:lang w:val="ru-RU"/>
              </w:rPr>
              <w:t xml:space="preserve">                           </w:t>
            </w:r>
            <w:r w:rsidR="00460848">
              <w:rPr>
                <w:sz w:val="29"/>
                <w:szCs w:val="33"/>
                <w:lang w:val="ru-RU"/>
              </w:rPr>
              <w:t xml:space="preserve">                14</w:t>
            </w:r>
            <w:r w:rsidR="00AD7784">
              <w:rPr>
                <w:sz w:val="29"/>
                <w:szCs w:val="33"/>
                <w:lang w:val="ru-RU"/>
              </w:rPr>
              <w:t>.02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                          </w:t>
            </w:r>
          </w:p>
        </w:tc>
        <w:tc>
          <w:tcPr>
            <w:tcW w:w="1113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 w:rsidP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731" w:type="dxa"/>
            <w:gridSpan w:val="4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  <w:rPr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4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8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9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1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5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6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8</w:t>
            </w:r>
            <w:r>
              <w:rPr>
                <w:sz w:val="29"/>
                <w:szCs w:val="33"/>
              </w:rPr>
              <w:t>.01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01.02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02.02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04.02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8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9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1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5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20F0D" w:rsidRPr="00AD7784" w:rsidRDefault="00AD778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</w:t>
            </w:r>
          </w:p>
        </w:tc>
      </w:tr>
      <w:tr w:rsidR="00220F0D" w:rsidTr="00DE32D2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trHeight w:val="1152"/>
        </w:trPr>
        <w:tc>
          <w:tcPr>
            <w:tcW w:w="12876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Default="00220F0D" w:rsidP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 w:rsidP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220F0D" w:rsidRDefault="00220F0D">
            <w:pPr>
              <w:suppressAutoHyphens w:val="0"/>
              <w:rPr>
                <w:sz w:val="29"/>
                <w:szCs w:val="33"/>
              </w:rPr>
            </w:pPr>
          </w:p>
          <w:p w:rsidR="00220F0D" w:rsidRDefault="00220F0D">
            <w:pPr>
              <w:suppressAutoHyphens w:val="0"/>
              <w:rPr>
                <w:sz w:val="29"/>
                <w:szCs w:val="33"/>
              </w:rPr>
            </w:pPr>
          </w:p>
          <w:p w:rsidR="00220F0D" w:rsidRDefault="00220F0D">
            <w:pPr>
              <w:suppressAutoHyphens w:val="0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</w:tc>
      </w:tr>
      <w:tr w:rsidR="00220F0D" w:rsidTr="00DE32D2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</w:trPr>
        <w:tc>
          <w:tcPr>
            <w:tcW w:w="1287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1A2D" w:rsidRDefault="004C1A2D" w:rsidP="00A3217C">
            <w:pPr>
              <w:pStyle w:val="TableContents"/>
              <w:tabs>
                <w:tab w:val="left" w:pos="4290"/>
              </w:tabs>
              <w:rPr>
                <w:b/>
                <w:sz w:val="29"/>
                <w:szCs w:val="33"/>
                <w:lang w:val="ru-RU"/>
              </w:rPr>
            </w:pPr>
          </w:p>
          <w:p w:rsidR="004C1A2D" w:rsidRDefault="004C1A2D" w:rsidP="00A3217C">
            <w:pPr>
              <w:pStyle w:val="TableContents"/>
              <w:tabs>
                <w:tab w:val="left" w:pos="4290"/>
              </w:tabs>
              <w:rPr>
                <w:b/>
                <w:sz w:val="29"/>
                <w:szCs w:val="33"/>
                <w:lang w:val="ru-RU"/>
              </w:rPr>
            </w:pPr>
          </w:p>
          <w:p w:rsidR="004C1A2D" w:rsidRDefault="004C1A2D" w:rsidP="00A3217C">
            <w:pPr>
              <w:pStyle w:val="TableContents"/>
              <w:tabs>
                <w:tab w:val="left" w:pos="4290"/>
              </w:tabs>
              <w:rPr>
                <w:b/>
                <w:sz w:val="29"/>
                <w:szCs w:val="33"/>
                <w:lang w:val="ru-RU"/>
              </w:rPr>
            </w:pPr>
          </w:p>
          <w:p w:rsidR="004C1A2D" w:rsidRDefault="004C1A2D" w:rsidP="00A3217C">
            <w:pPr>
              <w:pStyle w:val="TableContents"/>
              <w:tabs>
                <w:tab w:val="left" w:pos="4290"/>
              </w:tabs>
              <w:rPr>
                <w:b/>
                <w:sz w:val="29"/>
                <w:szCs w:val="33"/>
                <w:lang w:val="ru-RU"/>
              </w:rPr>
            </w:pPr>
          </w:p>
          <w:p w:rsidR="004C1A2D" w:rsidRDefault="004C1A2D" w:rsidP="00A3217C">
            <w:pPr>
              <w:pStyle w:val="TableContents"/>
              <w:tabs>
                <w:tab w:val="left" w:pos="4290"/>
              </w:tabs>
              <w:rPr>
                <w:b/>
                <w:sz w:val="29"/>
                <w:szCs w:val="33"/>
                <w:lang w:val="ru-RU"/>
              </w:rPr>
            </w:pPr>
          </w:p>
          <w:p w:rsidR="00220F0D" w:rsidRDefault="00A3217C" w:rsidP="00A3217C">
            <w:pPr>
              <w:pStyle w:val="TableContents"/>
              <w:tabs>
                <w:tab w:val="left" w:pos="4290"/>
              </w:tabs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ab/>
            </w:r>
          </w:p>
          <w:p w:rsidR="00A3217C" w:rsidRDefault="00A3217C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</w:p>
          <w:p w:rsidR="00220F0D" w:rsidRDefault="00130F30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  </w:t>
            </w:r>
            <w:r w:rsidR="00220F0D">
              <w:rPr>
                <w:b/>
                <w:sz w:val="29"/>
                <w:szCs w:val="33"/>
                <w:lang w:val="ru-RU"/>
              </w:rPr>
              <w:t xml:space="preserve">  В  деревне тоже  много интересного.        12 час.</w:t>
            </w:r>
          </w:p>
          <w:p w:rsidR="00220F0D" w:rsidRDefault="00220F0D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                  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64</w:t>
            </w:r>
            <w:r w:rsidR="00220F0D">
              <w:rPr>
                <w:sz w:val="29"/>
                <w:szCs w:val="33"/>
                <w:lang w:val="ru-RU"/>
              </w:rPr>
              <w:t xml:space="preserve"> Жизнь в городе и в деревне. Где лучше?</w:t>
            </w:r>
            <w:r w:rsidR="00460848">
              <w:rPr>
                <w:sz w:val="29"/>
                <w:szCs w:val="33"/>
                <w:lang w:val="ru-RU"/>
              </w:rPr>
              <w:t xml:space="preserve">                          16</w:t>
            </w:r>
            <w:r w:rsidR="00173C82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65</w:t>
            </w:r>
            <w:r w:rsidR="00220F0D">
              <w:rPr>
                <w:sz w:val="29"/>
                <w:szCs w:val="33"/>
                <w:lang w:val="ru-RU"/>
              </w:rPr>
              <w:t xml:space="preserve"> Крестьянская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работа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.А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ктивизация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 новых слов.</w:t>
            </w:r>
            <w:r w:rsidR="00460848">
              <w:rPr>
                <w:sz w:val="29"/>
                <w:szCs w:val="33"/>
                <w:lang w:val="ru-RU"/>
              </w:rPr>
              <w:t xml:space="preserve">              17</w:t>
            </w:r>
            <w:r w:rsidR="00173C82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66</w:t>
            </w:r>
            <w:r w:rsidR="00220F0D">
              <w:rPr>
                <w:sz w:val="29"/>
                <w:szCs w:val="33"/>
                <w:lang w:val="ru-RU"/>
              </w:rPr>
              <w:t xml:space="preserve"> Сельскохозяйственные  машины. Актив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.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 xml:space="preserve"> 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н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 xml:space="preserve">ов.  слов  </w:t>
            </w:r>
            <w:r w:rsidR="00460848">
              <w:rPr>
                <w:sz w:val="29"/>
                <w:szCs w:val="33"/>
                <w:lang w:val="ru-RU"/>
              </w:rPr>
              <w:t xml:space="preserve">      21</w:t>
            </w:r>
            <w:r w:rsidR="00173C82">
              <w:rPr>
                <w:sz w:val="29"/>
                <w:szCs w:val="33"/>
                <w:lang w:val="ru-RU"/>
              </w:rPr>
              <w:t>.02</w:t>
            </w:r>
            <w:r w:rsidR="00220F0D">
              <w:rPr>
                <w:sz w:val="29"/>
                <w:szCs w:val="33"/>
                <w:lang w:val="ru-RU"/>
              </w:rPr>
              <w:t xml:space="preserve">            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67</w:t>
            </w:r>
            <w:r w:rsidR="00220F0D">
              <w:rPr>
                <w:sz w:val="29"/>
                <w:szCs w:val="33"/>
                <w:lang w:val="ru-RU"/>
              </w:rPr>
              <w:t xml:space="preserve"> Немецкая  деревня. Информативное чтение</w:t>
            </w:r>
            <w:r w:rsidR="00460848">
              <w:rPr>
                <w:sz w:val="29"/>
                <w:szCs w:val="33"/>
                <w:lang w:val="ru-RU"/>
              </w:rPr>
              <w:t xml:space="preserve">                    24</w:t>
            </w:r>
            <w:r w:rsidR="00173C82">
              <w:rPr>
                <w:sz w:val="29"/>
                <w:szCs w:val="33"/>
                <w:lang w:val="ru-RU"/>
              </w:rPr>
              <w:t>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68</w:t>
            </w:r>
            <w:r w:rsidR="00220F0D">
              <w:rPr>
                <w:sz w:val="29"/>
                <w:szCs w:val="33"/>
                <w:lang w:val="ru-RU"/>
              </w:rPr>
              <w:t xml:space="preserve"> На крестьянском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подворье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.Р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азв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.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нав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>. устной речи</w:t>
            </w:r>
            <w:r w:rsidR="00460848">
              <w:rPr>
                <w:sz w:val="29"/>
                <w:szCs w:val="33"/>
                <w:lang w:val="ru-RU"/>
              </w:rPr>
              <w:t xml:space="preserve">          28.02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69</w:t>
            </w:r>
            <w:r w:rsidR="00220F0D">
              <w:rPr>
                <w:sz w:val="29"/>
                <w:szCs w:val="33"/>
                <w:lang w:val="ru-RU"/>
              </w:rPr>
              <w:t xml:space="preserve"> Русские народные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промыслы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.Ч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тение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 с полным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пон</w:t>
            </w:r>
            <w:proofErr w:type="spellEnd"/>
            <w:r w:rsidR="00460848">
              <w:rPr>
                <w:sz w:val="29"/>
                <w:szCs w:val="33"/>
                <w:lang w:val="ru-RU"/>
              </w:rPr>
              <w:t xml:space="preserve">       02</w:t>
            </w:r>
            <w:r w:rsidR="00173C82">
              <w:rPr>
                <w:sz w:val="29"/>
                <w:szCs w:val="33"/>
                <w:lang w:val="ru-RU"/>
              </w:rPr>
              <w:t>.03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70</w:t>
            </w:r>
            <w:r w:rsidR="00220F0D">
              <w:rPr>
                <w:sz w:val="29"/>
                <w:szCs w:val="33"/>
                <w:lang w:val="ru-RU"/>
              </w:rPr>
              <w:t xml:space="preserve"> Будущее 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время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.О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бразов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>. и употребление в речи</w:t>
            </w:r>
            <w:r w:rsidR="00460848">
              <w:rPr>
                <w:sz w:val="29"/>
                <w:szCs w:val="33"/>
                <w:lang w:val="ru-RU"/>
              </w:rPr>
              <w:t xml:space="preserve">             03</w:t>
            </w:r>
            <w:r w:rsidR="009732D2">
              <w:rPr>
                <w:sz w:val="29"/>
                <w:szCs w:val="33"/>
                <w:lang w:val="ru-RU"/>
              </w:rPr>
              <w:t>.03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71</w:t>
            </w:r>
            <w:r w:rsidR="00220F0D">
              <w:rPr>
                <w:sz w:val="29"/>
                <w:szCs w:val="33"/>
                <w:lang w:val="ru-RU"/>
              </w:rPr>
              <w:t xml:space="preserve"> Работаем над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грамматикой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.Т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ренировка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 и применение</w:t>
            </w:r>
            <w:r w:rsidR="00460848">
              <w:rPr>
                <w:sz w:val="29"/>
                <w:szCs w:val="33"/>
                <w:lang w:val="ru-RU"/>
              </w:rPr>
              <w:t xml:space="preserve">    10</w:t>
            </w:r>
            <w:r w:rsidR="009732D2">
              <w:rPr>
                <w:sz w:val="29"/>
                <w:szCs w:val="33"/>
                <w:lang w:val="ru-RU"/>
              </w:rPr>
              <w:t>.03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72</w:t>
            </w:r>
            <w:r w:rsidR="00220F0D">
              <w:rPr>
                <w:sz w:val="29"/>
                <w:szCs w:val="33"/>
                <w:lang w:val="ru-RU"/>
              </w:rPr>
              <w:t xml:space="preserve"> «Жизнь в деревне» Работа над проектом</w:t>
            </w:r>
            <w:r w:rsidR="00460848">
              <w:rPr>
                <w:sz w:val="29"/>
                <w:szCs w:val="33"/>
                <w:lang w:val="ru-RU"/>
              </w:rPr>
              <w:t xml:space="preserve">                          11</w:t>
            </w:r>
            <w:r w:rsidR="009732D2">
              <w:rPr>
                <w:sz w:val="29"/>
                <w:szCs w:val="33"/>
                <w:lang w:val="ru-RU"/>
              </w:rPr>
              <w:t>.03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73</w:t>
            </w:r>
            <w:r w:rsidR="00220F0D">
              <w:rPr>
                <w:sz w:val="29"/>
                <w:szCs w:val="33"/>
                <w:lang w:val="ru-RU"/>
              </w:rPr>
              <w:t xml:space="preserve"> «Крестьянин и три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сына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>»Ч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тение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 с общим пониманием</w:t>
            </w:r>
            <w:r w:rsidR="00460848">
              <w:rPr>
                <w:sz w:val="29"/>
                <w:szCs w:val="33"/>
                <w:lang w:val="ru-RU"/>
              </w:rPr>
              <w:t xml:space="preserve">  14</w:t>
            </w:r>
            <w:r w:rsidR="009732D2">
              <w:rPr>
                <w:sz w:val="29"/>
                <w:szCs w:val="33"/>
                <w:lang w:val="ru-RU"/>
              </w:rPr>
              <w:t>.03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74</w:t>
            </w:r>
            <w:r w:rsidR="00220F0D">
              <w:rPr>
                <w:sz w:val="29"/>
                <w:szCs w:val="33"/>
                <w:lang w:val="ru-RU"/>
              </w:rPr>
              <w:t xml:space="preserve"> «Село будущего» Защита проектов</w:t>
            </w:r>
            <w:r w:rsidR="009732D2">
              <w:rPr>
                <w:sz w:val="29"/>
                <w:szCs w:val="33"/>
                <w:lang w:val="ru-RU"/>
              </w:rPr>
              <w:t xml:space="preserve">                </w:t>
            </w:r>
            <w:r w:rsidR="00460848">
              <w:rPr>
                <w:sz w:val="29"/>
                <w:szCs w:val="33"/>
                <w:lang w:val="ru-RU"/>
              </w:rPr>
              <w:t xml:space="preserve">                    17</w:t>
            </w:r>
            <w:r w:rsidR="009732D2">
              <w:rPr>
                <w:sz w:val="29"/>
                <w:szCs w:val="33"/>
                <w:lang w:val="ru-RU"/>
              </w:rPr>
              <w:t>.03</w:t>
            </w:r>
          </w:p>
          <w:p w:rsidR="00220F0D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75</w:t>
            </w:r>
            <w:r w:rsidR="00220F0D">
              <w:rPr>
                <w:sz w:val="29"/>
                <w:szCs w:val="33"/>
                <w:lang w:val="ru-RU"/>
              </w:rPr>
              <w:t xml:space="preserve"> Контроль навыков информативного чтения</w:t>
            </w:r>
            <w:r w:rsidR="009732D2">
              <w:rPr>
                <w:sz w:val="29"/>
                <w:szCs w:val="33"/>
                <w:lang w:val="ru-RU"/>
              </w:rPr>
              <w:t xml:space="preserve">                      18.03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</w:t>
            </w:r>
          </w:p>
        </w:tc>
        <w:tc>
          <w:tcPr>
            <w:tcW w:w="1113" w:type="dxa"/>
            <w:gridSpan w:val="4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  <w:rPr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P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6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8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22</w:t>
            </w:r>
            <w:r>
              <w:rPr>
                <w:sz w:val="29"/>
                <w:szCs w:val="33"/>
              </w:rPr>
              <w:t>.02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25.02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01.03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02.03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04.03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09.</w:t>
            </w:r>
            <w:r>
              <w:rPr>
                <w:sz w:val="29"/>
                <w:szCs w:val="33"/>
              </w:rPr>
              <w:t>03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11</w:t>
            </w:r>
            <w:r>
              <w:rPr>
                <w:sz w:val="29"/>
                <w:szCs w:val="33"/>
              </w:rPr>
              <w:t>.03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15.03</w:t>
            </w:r>
          </w:p>
          <w:p w:rsidR="00220F0D" w:rsidRDefault="00220F0D">
            <w:pPr>
              <w:pStyle w:val="TableContents"/>
              <w:rPr>
                <w:lang w:val="ru-RU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16</w:t>
            </w:r>
            <w:r>
              <w:rPr>
                <w:sz w:val="29"/>
                <w:szCs w:val="33"/>
              </w:rPr>
              <w:t>.03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18.03</w:t>
            </w:r>
          </w:p>
          <w:p w:rsidR="00220F0D" w:rsidRDefault="00220F0D">
            <w:pPr>
              <w:pStyle w:val="TableContents"/>
              <w:rPr>
                <w:lang w:val="ru-RU"/>
              </w:rPr>
            </w:pPr>
          </w:p>
          <w:p w:rsidR="00220F0D" w:rsidRDefault="00220F0D">
            <w:pPr>
              <w:pStyle w:val="TableContents"/>
              <w:rPr>
                <w:lang w:val="ru-RU"/>
              </w:rPr>
            </w:pPr>
          </w:p>
          <w:p w:rsidR="00220F0D" w:rsidRDefault="00220F0D">
            <w:pPr>
              <w:pStyle w:val="TableContents"/>
              <w:rPr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17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A3217C" w:rsidTr="00DE32D2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trHeight w:val="3205"/>
        </w:trPr>
        <w:tc>
          <w:tcPr>
            <w:tcW w:w="12861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217C" w:rsidRPr="007C2291" w:rsidRDefault="00A3217C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 w:rsidRPr="007C2291">
              <w:rPr>
                <w:b/>
                <w:sz w:val="29"/>
                <w:szCs w:val="33"/>
                <w:lang w:val="ru-RU"/>
              </w:rPr>
              <w:t xml:space="preserve"> </w:t>
            </w:r>
            <w:r w:rsidR="007C2291" w:rsidRPr="007C2291">
              <w:rPr>
                <w:b/>
                <w:sz w:val="29"/>
                <w:szCs w:val="33"/>
                <w:lang w:val="ru-RU"/>
              </w:rPr>
              <w:t xml:space="preserve">      4 четверть</w:t>
            </w:r>
          </w:p>
          <w:p w:rsidR="007C2291" w:rsidRDefault="007C229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>
              <w:rPr>
                <w:b/>
                <w:sz w:val="29"/>
                <w:szCs w:val="33"/>
                <w:lang w:val="ru-RU"/>
              </w:rPr>
              <w:t>Вместе  позаботимся о   нашей  планете.           14  час.</w:t>
            </w:r>
          </w:p>
          <w:p w:rsidR="00A3217C" w:rsidRDefault="00A3217C">
            <w:pPr>
              <w:pStyle w:val="TableContents"/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 w:rsidR="00130F30">
              <w:rPr>
                <w:sz w:val="29"/>
                <w:szCs w:val="33"/>
                <w:lang w:val="ru-RU"/>
              </w:rPr>
              <w:t xml:space="preserve">  76</w:t>
            </w:r>
            <w:r>
              <w:rPr>
                <w:sz w:val="29"/>
                <w:szCs w:val="33"/>
                <w:lang w:val="ru-RU"/>
              </w:rPr>
              <w:t xml:space="preserve"> Планета  в опасности. Введение новых слов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28</w:t>
            </w:r>
            <w:r w:rsidR="001E4558">
              <w:rPr>
                <w:sz w:val="29"/>
                <w:szCs w:val="33"/>
                <w:lang w:val="ru-RU"/>
              </w:rPr>
              <w:t>.03</w:t>
            </w:r>
          </w:p>
          <w:p w:rsidR="00A3217C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77</w:t>
            </w:r>
            <w:r w:rsidR="00A3217C">
              <w:rPr>
                <w:sz w:val="29"/>
                <w:szCs w:val="33"/>
                <w:lang w:val="ru-RU"/>
              </w:rPr>
              <w:t xml:space="preserve"> Экологические </w:t>
            </w:r>
            <w:proofErr w:type="spellStart"/>
            <w:r w:rsidR="00A3217C">
              <w:rPr>
                <w:sz w:val="29"/>
                <w:szCs w:val="33"/>
                <w:lang w:val="ru-RU"/>
              </w:rPr>
              <w:t>проблемы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>.И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>нформативное</w:t>
            </w:r>
            <w:proofErr w:type="spellEnd"/>
            <w:r w:rsidR="00A3217C">
              <w:rPr>
                <w:sz w:val="29"/>
                <w:szCs w:val="33"/>
                <w:lang w:val="ru-RU"/>
              </w:rPr>
              <w:t xml:space="preserve"> чтение</w:t>
            </w:r>
            <w:r w:rsidR="001E4558">
              <w:rPr>
                <w:sz w:val="29"/>
                <w:szCs w:val="33"/>
                <w:lang w:val="ru-RU"/>
              </w:rPr>
              <w:t xml:space="preserve">           30.03</w:t>
            </w:r>
          </w:p>
          <w:p w:rsidR="00A3217C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78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 xml:space="preserve"> К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>ак защитить природу? Развитие навыков уст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>.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 xml:space="preserve"> 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>р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>ечи</w:t>
            </w:r>
            <w:r w:rsidR="007C2291">
              <w:rPr>
                <w:sz w:val="29"/>
                <w:szCs w:val="33"/>
                <w:lang w:val="ru-RU"/>
              </w:rPr>
              <w:t xml:space="preserve">        31.03</w:t>
            </w:r>
          </w:p>
          <w:p w:rsidR="00A3217C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79</w:t>
            </w:r>
            <w:r w:rsidR="00A3217C">
              <w:rPr>
                <w:sz w:val="29"/>
                <w:szCs w:val="33"/>
                <w:lang w:val="ru-RU"/>
              </w:rPr>
              <w:t xml:space="preserve"> Активизация новых слов по теме</w:t>
            </w:r>
            <w:r w:rsidR="001E4558">
              <w:rPr>
                <w:sz w:val="29"/>
                <w:szCs w:val="33"/>
                <w:lang w:val="ru-RU"/>
              </w:rPr>
              <w:t xml:space="preserve">             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04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80</w:t>
            </w:r>
            <w:r w:rsidR="00A3217C">
              <w:rPr>
                <w:sz w:val="29"/>
                <w:szCs w:val="33"/>
                <w:lang w:val="ru-RU"/>
              </w:rPr>
              <w:t xml:space="preserve"> Придаточные предложения. Введение нов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>.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 xml:space="preserve"> 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>г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>рамм.</w:t>
            </w:r>
            <w:r w:rsidR="001E4558">
              <w:rPr>
                <w:sz w:val="29"/>
                <w:szCs w:val="33"/>
                <w:lang w:val="ru-RU"/>
              </w:rPr>
              <w:t xml:space="preserve">           06.04</w:t>
            </w:r>
          </w:p>
          <w:p w:rsidR="00A3217C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81</w:t>
            </w:r>
            <w:r w:rsidR="00A3217C">
              <w:rPr>
                <w:sz w:val="29"/>
                <w:szCs w:val="33"/>
                <w:lang w:val="ru-RU"/>
              </w:rPr>
              <w:t xml:space="preserve"> Участие детей в защите </w:t>
            </w:r>
            <w:proofErr w:type="spellStart"/>
            <w:r w:rsidR="00A3217C">
              <w:rPr>
                <w:sz w:val="29"/>
                <w:szCs w:val="33"/>
                <w:lang w:val="ru-RU"/>
              </w:rPr>
              <w:t>окр</w:t>
            </w:r>
            <w:proofErr w:type="spellEnd"/>
            <w:r w:rsidR="00A3217C">
              <w:rPr>
                <w:sz w:val="29"/>
                <w:szCs w:val="33"/>
                <w:lang w:val="ru-RU"/>
              </w:rPr>
              <w:t>. среды. Чтение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07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130F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82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 xml:space="preserve"> П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 xml:space="preserve">озаботимся о лесе. </w:t>
            </w:r>
            <w:proofErr w:type="spellStart"/>
            <w:r w:rsidR="00A3217C">
              <w:rPr>
                <w:sz w:val="29"/>
                <w:szCs w:val="33"/>
                <w:lang w:val="ru-RU"/>
              </w:rPr>
              <w:t>Аудирование</w:t>
            </w:r>
            <w:proofErr w:type="spellEnd"/>
            <w:r w:rsidR="00A3217C">
              <w:rPr>
                <w:sz w:val="29"/>
                <w:szCs w:val="33"/>
                <w:lang w:val="ru-RU"/>
              </w:rPr>
              <w:t>.</w:t>
            </w:r>
            <w:r w:rsidR="001E4558">
              <w:rPr>
                <w:sz w:val="29"/>
                <w:szCs w:val="33"/>
                <w:lang w:val="ru-RU"/>
              </w:rPr>
              <w:t xml:space="preserve">      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11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 w:rsidR="00130F30">
              <w:rPr>
                <w:sz w:val="29"/>
                <w:szCs w:val="33"/>
                <w:lang w:val="ru-RU"/>
              </w:rPr>
              <w:t xml:space="preserve">  83</w:t>
            </w:r>
            <w:r>
              <w:rPr>
                <w:sz w:val="29"/>
                <w:szCs w:val="33"/>
                <w:lang w:val="ru-RU"/>
              </w:rPr>
              <w:t xml:space="preserve"> Развитие  навыков </w:t>
            </w:r>
            <w:proofErr w:type="spellStart"/>
            <w:r>
              <w:rPr>
                <w:sz w:val="29"/>
                <w:szCs w:val="33"/>
                <w:lang w:val="ru-RU"/>
              </w:rPr>
              <w:t>аудирования</w:t>
            </w:r>
            <w:proofErr w:type="spellEnd"/>
            <w:r w:rsidR="001E4558">
              <w:rPr>
                <w:sz w:val="29"/>
                <w:szCs w:val="33"/>
                <w:lang w:val="ru-RU"/>
              </w:rPr>
              <w:t xml:space="preserve">                                          13.04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1E4558" w:rsidRDefault="00936E81" w:rsidP="001E455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84</w:t>
            </w:r>
            <w:r w:rsidR="00A3217C">
              <w:rPr>
                <w:sz w:val="29"/>
                <w:szCs w:val="33"/>
                <w:lang w:val="ru-RU"/>
              </w:rPr>
              <w:t xml:space="preserve"> Чему мы научились? Систематизация </w:t>
            </w:r>
            <w:proofErr w:type="spellStart"/>
            <w:r w:rsidR="00A3217C">
              <w:rPr>
                <w:sz w:val="29"/>
                <w:szCs w:val="33"/>
                <w:lang w:val="ru-RU"/>
              </w:rPr>
              <w:t>изуч</w:t>
            </w:r>
            <w:proofErr w:type="spellEnd"/>
            <w:r w:rsidR="00A3217C">
              <w:rPr>
                <w:sz w:val="29"/>
                <w:szCs w:val="33"/>
                <w:lang w:val="ru-RU"/>
              </w:rPr>
              <w:t>. грамм.</w:t>
            </w:r>
            <w:r w:rsidR="007C2291">
              <w:rPr>
                <w:sz w:val="29"/>
                <w:szCs w:val="33"/>
                <w:lang w:val="ru-RU"/>
              </w:rPr>
              <w:t xml:space="preserve">          14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936E81" w:rsidP="001E4558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85</w:t>
            </w:r>
            <w:r w:rsidR="001E4558">
              <w:rPr>
                <w:sz w:val="29"/>
                <w:szCs w:val="33"/>
                <w:lang w:val="ru-RU"/>
              </w:rPr>
              <w:t xml:space="preserve">  Обобщающее повторение  </w:t>
            </w:r>
            <w:proofErr w:type="gramStart"/>
            <w:r w:rsidR="001E4558">
              <w:rPr>
                <w:sz w:val="29"/>
                <w:szCs w:val="33"/>
                <w:lang w:val="ru-RU"/>
              </w:rPr>
              <w:t>изуч</w:t>
            </w:r>
            <w:r w:rsidR="007C2291">
              <w:rPr>
                <w:sz w:val="29"/>
                <w:szCs w:val="33"/>
                <w:lang w:val="ru-RU"/>
              </w:rPr>
              <w:t>енных</w:t>
            </w:r>
            <w:proofErr w:type="gramEnd"/>
            <w:r w:rsidR="007C2291">
              <w:rPr>
                <w:sz w:val="29"/>
                <w:szCs w:val="33"/>
                <w:lang w:val="ru-RU"/>
              </w:rPr>
              <w:t xml:space="preserve">  </w:t>
            </w:r>
            <w:proofErr w:type="spellStart"/>
            <w:r w:rsidR="007C2291">
              <w:rPr>
                <w:sz w:val="29"/>
                <w:szCs w:val="33"/>
                <w:lang w:val="ru-RU"/>
              </w:rPr>
              <w:t>реч</w:t>
            </w:r>
            <w:proofErr w:type="spellEnd"/>
            <w:r w:rsidR="007C2291">
              <w:rPr>
                <w:sz w:val="29"/>
                <w:szCs w:val="33"/>
                <w:lang w:val="ru-RU"/>
              </w:rPr>
              <w:t>.  обр.             18</w:t>
            </w:r>
            <w:r w:rsidR="001E4558">
              <w:rPr>
                <w:sz w:val="29"/>
                <w:szCs w:val="33"/>
                <w:lang w:val="ru-RU"/>
              </w:rPr>
              <w:t xml:space="preserve">.04                    </w:t>
            </w:r>
            <w:r w:rsidR="00A3217C">
              <w:rPr>
                <w:sz w:val="29"/>
                <w:szCs w:val="33"/>
                <w:lang w:val="ru-RU"/>
              </w:rPr>
              <w:t xml:space="preserve"> </w:t>
            </w:r>
          </w:p>
          <w:p w:rsidR="00A3217C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86</w:t>
            </w:r>
            <w:r w:rsidR="00A3217C">
              <w:rPr>
                <w:sz w:val="29"/>
                <w:szCs w:val="33"/>
                <w:lang w:val="ru-RU"/>
              </w:rPr>
              <w:t xml:space="preserve"> Учить немецки</w:t>
            </w:r>
            <w:proofErr w:type="gramStart"/>
            <w:r w:rsidR="00A3217C">
              <w:rPr>
                <w:sz w:val="29"/>
                <w:szCs w:val="33"/>
                <w:lang w:val="ru-RU"/>
              </w:rPr>
              <w:t>й-</w:t>
            </w:r>
            <w:proofErr w:type="gramEnd"/>
            <w:r w:rsidR="00A3217C">
              <w:rPr>
                <w:sz w:val="29"/>
                <w:szCs w:val="33"/>
                <w:lang w:val="ru-RU"/>
              </w:rPr>
              <w:t xml:space="preserve"> знакомиться со страной</w:t>
            </w:r>
            <w:r w:rsidR="001E4558">
              <w:rPr>
                <w:sz w:val="29"/>
                <w:szCs w:val="33"/>
                <w:lang w:val="ru-RU"/>
              </w:rPr>
              <w:t xml:space="preserve">                         20.04</w:t>
            </w:r>
          </w:p>
          <w:p w:rsidR="00A3217C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87</w:t>
            </w:r>
            <w:r w:rsidR="00A3217C">
              <w:rPr>
                <w:sz w:val="29"/>
                <w:szCs w:val="33"/>
                <w:lang w:val="ru-RU"/>
              </w:rPr>
              <w:t xml:space="preserve"> Контроль  навыков устной  речи</w:t>
            </w:r>
            <w:r w:rsidR="001E4558">
              <w:rPr>
                <w:sz w:val="29"/>
                <w:szCs w:val="33"/>
                <w:lang w:val="ru-RU"/>
              </w:rPr>
              <w:t xml:space="preserve">          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21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88</w:t>
            </w:r>
            <w:r w:rsidR="00A3217C">
              <w:rPr>
                <w:sz w:val="29"/>
                <w:szCs w:val="33"/>
                <w:lang w:val="ru-RU"/>
              </w:rPr>
              <w:t xml:space="preserve"> Развитие навыков информативного чтения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25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89</w:t>
            </w:r>
            <w:r w:rsidR="00A3217C">
              <w:rPr>
                <w:sz w:val="29"/>
                <w:szCs w:val="33"/>
                <w:lang w:val="ru-RU"/>
              </w:rPr>
              <w:t xml:space="preserve"> Развитие навыков чтения. Повторение</w:t>
            </w:r>
            <w:r w:rsidR="001E4558">
              <w:rPr>
                <w:sz w:val="29"/>
                <w:szCs w:val="33"/>
                <w:lang w:val="ru-RU"/>
              </w:rPr>
              <w:t xml:space="preserve">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27</w:t>
            </w:r>
            <w:r w:rsidR="001E4558">
              <w:rPr>
                <w:sz w:val="29"/>
                <w:szCs w:val="33"/>
                <w:lang w:val="ru-RU"/>
              </w:rPr>
              <w:t>.04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 w:rsidP="00A3217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.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</w:tc>
        <w:tc>
          <w:tcPr>
            <w:tcW w:w="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A3217C" w:rsidRDefault="00A3217C" w:rsidP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widowControl/>
              <w:suppressAutoHyphens w:val="0"/>
              <w:autoSpaceDE/>
              <w:rPr>
                <w:rFonts w:ascii="Times New Roman" w:eastAsia="Andale Sans UI" w:hAnsi="Times New Roman" w:cs="Tahoma"/>
                <w:kern w:val="3"/>
                <w:sz w:val="29"/>
                <w:szCs w:val="33"/>
                <w:lang w:eastAsia="ja-JP" w:bidi="fa-IR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332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29.03</w:t>
            </w:r>
            <w:r>
              <w:rPr>
                <w:sz w:val="29"/>
                <w:szCs w:val="33"/>
              </w:rPr>
              <w:t>-</w:t>
            </w:r>
            <w:r>
              <w:rPr>
                <w:sz w:val="29"/>
                <w:szCs w:val="33"/>
                <w:lang w:val="ru-RU"/>
              </w:rPr>
              <w:t>27.04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29.03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30.03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</w:rPr>
              <w:t>0</w:t>
            </w:r>
            <w:r>
              <w:rPr>
                <w:sz w:val="29"/>
                <w:szCs w:val="33"/>
                <w:lang w:val="ru-RU"/>
              </w:rPr>
              <w:t>1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05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06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08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2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 w:rsidP="00A3217C">
            <w:pPr>
              <w:pStyle w:val="TableContents"/>
              <w:rPr>
                <w:sz w:val="29"/>
                <w:szCs w:val="33"/>
              </w:rPr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3.04</w:t>
            </w:r>
          </w:p>
          <w:p w:rsidR="00A3217C" w:rsidRDefault="00A3217C" w:rsidP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15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 w:rsidP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19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 w:rsidP="00A3217C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0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 w:rsidP="00A3217C">
            <w:pPr>
              <w:pStyle w:val="TableContents"/>
            </w:pPr>
            <w:r>
              <w:rPr>
                <w:sz w:val="29"/>
                <w:szCs w:val="33"/>
              </w:rPr>
              <w:t>2</w:t>
            </w:r>
            <w:r>
              <w:rPr>
                <w:sz w:val="29"/>
                <w:szCs w:val="33"/>
                <w:lang w:val="ru-RU"/>
              </w:rPr>
              <w:t>2</w:t>
            </w:r>
            <w:r>
              <w:rPr>
                <w:sz w:val="29"/>
                <w:szCs w:val="33"/>
              </w:rPr>
              <w:t>.04</w:t>
            </w:r>
          </w:p>
          <w:p w:rsidR="00A3217C" w:rsidRDefault="00A3217C" w:rsidP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26</w:t>
            </w:r>
            <w:r>
              <w:rPr>
                <w:sz w:val="29"/>
                <w:szCs w:val="33"/>
              </w:rPr>
              <w:t>.0</w:t>
            </w:r>
            <w:r>
              <w:rPr>
                <w:sz w:val="29"/>
                <w:szCs w:val="33"/>
                <w:lang w:val="ru-RU"/>
              </w:rPr>
              <w:t>4</w:t>
            </w:r>
          </w:p>
          <w:p w:rsidR="00A3217C" w:rsidRDefault="00A3217C" w:rsidP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27</w:t>
            </w:r>
            <w:r>
              <w:rPr>
                <w:sz w:val="29"/>
                <w:szCs w:val="33"/>
              </w:rPr>
              <w:t>.0</w:t>
            </w:r>
            <w:r>
              <w:rPr>
                <w:sz w:val="29"/>
                <w:szCs w:val="33"/>
                <w:lang w:val="ru-RU"/>
              </w:rPr>
              <w:t>4</w:t>
            </w:r>
          </w:p>
          <w:p w:rsidR="00A3217C" w:rsidRDefault="00A3217C" w:rsidP="00A3217C">
            <w:pPr>
              <w:pStyle w:val="TableContents"/>
              <w:rPr>
                <w:sz w:val="29"/>
                <w:szCs w:val="33"/>
              </w:rPr>
            </w:pPr>
          </w:p>
          <w:p w:rsidR="00A3217C" w:rsidRPr="00A3217C" w:rsidRDefault="00A3217C">
            <w:pPr>
              <w:pStyle w:val="TableContents"/>
              <w:rPr>
                <w:lang w:val="ru-RU"/>
              </w:rPr>
            </w:pPr>
          </w:p>
          <w:p w:rsidR="00A3217C" w:rsidRDefault="00A3217C" w:rsidP="00A3217C">
            <w:pPr>
              <w:pStyle w:val="TableContents"/>
              <w:rPr>
                <w:sz w:val="29"/>
                <w:szCs w:val="33"/>
              </w:rPr>
            </w:pPr>
          </w:p>
        </w:tc>
      </w:tr>
      <w:tr w:rsidR="00220F0D" w:rsidTr="00DE32D2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cantSplit/>
        </w:trPr>
        <w:tc>
          <w:tcPr>
            <w:tcW w:w="13989" w:type="dxa"/>
            <w:gridSpan w:val="10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Default="00220F0D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  <w:r>
              <w:rPr>
                <w:b/>
                <w:sz w:val="29"/>
                <w:szCs w:val="33"/>
                <w:lang w:val="ru-RU"/>
              </w:rPr>
              <w:t xml:space="preserve"> В  здоровом   тел</w:t>
            </w:r>
            <w:proofErr w:type="gramStart"/>
            <w:r>
              <w:rPr>
                <w:b/>
                <w:sz w:val="29"/>
                <w:szCs w:val="33"/>
                <w:lang w:val="ru-RU"/>
              </w:rPr>
              <w:t>е-</w:t>
            </w:r>
            <w:proofErr w:type="gramEnd"/>
            <w:r>
              <w:rPr>
                <w:b/>
                <w:sz w:val="29"/>
                <w:szCs w:val="33"/>
                <w:lang w:val="ru-RU"/>
              </w:rPr>
              <w:t xml:space="preserve">  здоровый  дух.                 12 час.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90</w:t>
            </w:r>
            <w:r w:rsidR="00220F0D">
              <w:rPr>
                <w:sz w:val="29"/>
                <w:szCs w:val="33"/>
                <w:lang w:val="ru-RU"/>
              </w:rPr>
              <w:t xml:space="preserve"> Виды  спорта. Введение новых слов</w:t>
            </w:r>
            <w:r w:rsidR="007B5AB2">
              <w:rPr>
                <w:sz w:val="29"/>
                <w:szCs w:val="33"/>
                <w:lang w:val="ru-RU"/>
              </w:rPr>
              <w:t xml:space="preserve">    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28</w:t>
            </w:r>
            <w:r w:rsidR="007B5AB2">
              <w:rPr>
                <w:sz w:val="29"/>
                <w:szCs w:val="33"/>
                <w:lang w:val="ru-RU"/>
              </w:rPr>
              <w:t>.04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91</w:t>
            </w:r>
            <w:r w:rsidR="00220F0D">
              <w:rPr>
                <w:sz w:val="29"/>
                <w:szCs w:val="33"/>
                <w:lang w:val="ru-RU"/>
              </w:rPr>
              <w:t xml:space="preserve"> Значение спо</w:t>
            </w:r>
            <w:r w:rsidR="007B5AB2">
              <w:rPr>
                <w:sz w:val="29"/>
                <w:szCs w:val="33"/>
                <w:lang w:val="ru-RU"/>
              </w:rPr>
              <w:t xml:space="preserve">рта  в жизни человека. </w:t>
            </w:r>
            <w:proofErr w:type="spellStart"/>
            <w:r w:rsidR="007B5AB2">
              <w:rPr>
                <w:sz w:val="29"/>
                <w:szCs w:val="33"/>
                <w:lang w:val="ru-RU"/>
              </w:rPr>
              <w:t>Информ</w:t>
            </w:r>
            <w:proofErr w:type="spellEnd"/>
            <w:r w:rsidR="007B5AB2">
              <w:rPr>
                <w:sz w:val="29"/>
                <w:szCs w:val="33"/>
                <w:lang w:val="ru-RU"/>
              </w:rPr>
              <w:t>. ч</w:t>
            </w:r>
            <w:r w:rsidR="00220F0D">
              <w:rPr>
                <w:sz w:val="29"/>
                <w:szCs w:val="33"/>
                <w:lang w:val="ru-RU"/>
              </w:rPr>
              <w:t>тение</w:t>
            </w:r>
            <w:r w:rsidR="007B5AB2">
              <w:rPr>
                <w:sz w:val="29"/>
                <w:szCs w:val="33"/>
                <w:lang w:val="ru-RU"/>
              </w:rPr>
              <w:t xml:space="preserve">       04.05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92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 xml:space="preserve"> И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з истории спорта. Информативное чтение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05</w:t>
            </w:r>
            <w:r w:rsidR="000856A9">
              <w:rPr>
                <w:sz w:val="29"/>
                <w:szCs w:val="33"/>
                <w:lang w:val="ru-RU"/>
              </w:rPr>
              <w:t>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93</w:t>
            </w:r>
            <w:r w:rsidR="00220F0D">
              <w:rPr>
                <w:sz w:val="29"/>
                <w:szCs w:val="33"/>
                <w:lang w:val="ru-RU"/>
              </w:rPr>
              <w:t xml:space="preserve"> Роль спорта в формировании характера</w:t>
            </w:r>
            <w:r w:rsidR="000856A9">
              <w:rPr>
                <w:sz w:val="29"/>
                <w:szCs w:val="33"/>
                <w:lang w:val="ru-RU"/>
              </w:rPr>
              <w:t xml:space="preserve">                             11.05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94</w:t>
            </w:r>
            <w:r w:rsidR="00220F0D">
              <w:rPr>
                <w:sz w:val="29"/>
                <w:szCs w:val="33"/>
                <w:lang w:val="ru-RU"/>
              </w:rPr>
              <w:t xml:space="preserve"> Разное отношение к спорту.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Разв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.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нав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>. устной речи</w:t>
            </w:r>
            <w:r w:rsidR="007C2291">
              <w:rPr>
                <w:sz w:val="29"/>
                <w:szCs w:val="33"/>
                <w:lang w:val="ru-RU"/>
              </w:rPr>
              <w:t xml:space="preserve">          12</w:t>
            </w:r>
            <w:r w:rsidR="000856A9">
              <w:rPr>
                <w:sz w:val="29"/>
                <w:szCs w:val="33"/>
                <w:lang w:val="ru-RU"/>
              </w:rPr>
              <w:t xml:space="preserve">.05  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95</w:t>
            </w:r>
            <w:r w:rsidR="00220F0D">
              <w:rPr>
                <w:sz w:val="29"/>
                <w:szCs w:val="33"/>
                <w:lang w:val="ru-RU"/>
              </w:rPr>
              <w:t xml:space="preserve"> Обучение аргументации высказывания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16</w:t>
            </w:r>
            <w:r w:rsidR="000856A9">
              <w:rPr>
                <w:sz w:val="29"/>
                <w:szCs w:val="33"/>
                <w:lang w:val="ru-RU"/>
              </w:rPr>
              <w:t>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96</w:t>
            </w:r>
            <w:r w:rsidR="00220F0D">
              <w:rPr>
                <w:sz w:val="29"/>
                <w:szCs w:val="33"/>
                <w:lang w:val="ru-RU"/>
              </w:rPr>
              <w:t xml:space="preserve"> Развитие навыков устной речи</w:t>
            </w:r>
            <w:r w:rsidR="000856A9">
              <w:rPr>
                <w:sz w:val="29"/>
                <w:szCs w:val="33"/>
                <w:lang w:val="ru-RU"/>
              </w:rPr>
              <w:t xml:space="preserve">                                            18.05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97</w:t>
            </w:r>
            <w:r w:rsidR="00220F0D">
              <w:rPr>
                <w:sz w:val="29"/>
                <w:szCs w:val="33"/>
                <w:lang w:val="ru-RU"/>
              </w:rPr>
              <w:t xml:space="preserve"> Контроль  навыков  устной речи</w:t>
            </w:r>
            <w:r w:rsidR="000856A9">
              <w:rPr>
                <w:sz w:val="29"/>
                <w:szCs w:val="33"/>
                <w:lang w:val="ru-RU"/>
              </w:rPr>
              <w:t xml:space="preserve">           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19</w:t>
            </w:r>
            <w:r w:rsidR="000856A9">
              <w:rPr>
                <w:sz w:val="29"/>
                <w:szCs w:val="33"/>
                <w:lang w:val="ru-RU"/>
              </w:rPr>
              <w:t>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98</w:t>
            </w:r>
            <w:proofErr w:type="gramStart"/>
            <w:r w:rsidR="00220F0D">
              <w:rPr>
                <w:sz w:val="29"/>
                <w:szCs w:val="33"/>
                <w:lang w:val="ru-RU"/>
              </w:rPr>
              <w:t xml:space="preserve"> У</w:t>
            </w:r>
            <w:proofErr w:type="gramEnd"/>
            <w:r w:rsidR="00220F0D">
              <w:rPr>
                <w:sz w:val="29"/>
                <w:szCs w:val="33"/>
                <w:lang w:val="ru-RU"/>
              </w:rPr>
              <w:t>чить немецкий — знакомиться со страной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23</w:t>
            </w:r>
            <w:r w:rsidR="000856A9">
              <w:rPr>
                <w:sz w:val="29"/>
                <w:szCs w:val="33"/>
                <w:lang w:val="ru-RU"/>
              </w:rPr>
              <w:t>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99</w:t>
            </w:r>
            <w:r w:rsidR="00220F0D">
              <w:rPr>
                <w:sz w:val="29"/>
                <w:szCs w:val="33"/>
                <w:lang w:val="ru-RU"/>
              </w:rPr>
              <w:t xml:space="preserve"> Обобщающее повторение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изуч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 xml:space="preserve">. 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реч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>.  образцов</w:t>
            </w:r>
            <w:r w:rsidR="000856A9">
              <w:rPr>
                <w:sz w:val="29"/>
                <w:szCs w:val="33"/>
                <w:lang w:val="ru-RU"/>
              </w:rPr>
              <w:t xml:space="preserve">                 25.05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100</w:t>
            </w:r>
            <w:r w:rsidR="00220F0D">
              <w:rPr>
                <w:sz w:val="29"/>
                <w:szCs w:val="33"/>
                <w:lang w:val="ru-RU"/>
              </w:rPr>
              <w:t xml:space="preserve"> Обобщающее  повторение. Развитие  </w:t>
            </w:r>
            <w:proofErr w:type="spellStart"/>
            <w:r w:rsidR="00220F0D">
              <w:rPr>
                <w:sz w:val="29"/>
                <w:szCs w:val="33"/>
                <w:lang w:val="ru-RU"/>
              </w:rPr>
              <w:t>нав</w:t>
            </w:r>
            <w:proofErr w:type="spellEnd"/>
            <w:r w:rsidR="00220F0D">
              <w:rPr>
                <w:sz w:val="29"/>
                <w:szCs w:val="33"/>
                <w:lang w:val="ru-RU"/>
              </w:rPr>
              <w:t>.  чтения</w:t>
            </w:r>
            <w:r w:rsidR="00C225B5">
              <w:rPr>
                <w:sz w:val="29"/>
                <w:szCs w:val="33"/>
                <w:lang w:val="ru-RU"/>
              </w:rPr>
              <w:t xml:space="preserve">          </w:t>
            </w:r>
            <w:r w:rsidR="007C2291">
              <w:rPr>
                <w:sz w:val="29"/>
                <w:szCs w:val="33"/>
                <w:lang w:val="ru-RU"/>
              </w:rPr>
              <w:t>26</w:t>
            </w:r>
            <w:r w:rsidR="000856A9">
              <w:rPr>
                <w:sz w:val="29"/>
                <w:szCs w:val="33"/>
                <w:lang w:val="ru-RU"/>
              </w:rPr>
              <w:t>.05</w:t>
            </w:r>
          </w:p>
          <w:p w:rsidR="00220F0D" w:rsidRDefault="00936E8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101</w:t>
            </w:r>
            <w:r w:rsidR="00220F0D">
              <w:rPr>
                <w:sz w:val="29"/>
                <w:szCs w:val="33"/>
                <w:lang w:val="ru-RU"/>
              </w:rPr>
              <w:t xml:space="preserve"> Обобщающее  повторение</w:t>
            </w:r>
            <w:r w:rsidR="000856A9">
              <w:rPr>
                <w:sz w:val="29"/>
                <w:szCs w:val="33"/>
                <w:lang w:val="ru-RU"/>
              </w:rPr>
              <w:t xml:space="preserve">                   </w:t>
            </w:r>
            <w:r w:rsidR="007C2291">
              <w:rPr>
                <w:sz w:val="29"/>
                <w:szCs w:val="33"/>
                <w:lang w:val="ru-RU"/>
              </w:rPr>
              <w:t xml:space="preserve">                              30</w:t>
            </w:r>
            <w:r w:rsidR="000856A9">
              <w:rPr>
                <w:sz w:val="29"/>
                <w:szCs w:val="33"/>
                <w:lang w:val="ru-RU"/>
              </w:rPr>
              <w:t>.05</w:t>
            </w:r>
          </w:p>
          <w:p w:rsidR="00DC1630" w:rsidRDefault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220F0D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                    </w:t>
            </w:r>
            <w:r w:rsidR="00DC1630">
              <w:rPr>
                <w:sz w:val="29"/>
                <w:szCs w:val="33"/>
                <w:lang w:val="ru-RU"/>
              </w:rPr>
              <w:t xml:space="preserve">    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СОГЛАСОВАНО:                                        СОГЛАСОВАНО: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Протокол  заседания                              Заместитель  директора  по УВР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методического  совета                                               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МБОУ  </w:t>
            </w:r>
            <w:proofErr w:type="spellStart"/>
            <w:r>
              <w:rPr>
                <w:sz w:val="29"/>
                <w:szCs w:val="33"/>
                <w:lang w:val="ru-RU"/>
              </w:rPr>
              <w:t>Кашарской</w:t>
            </w:r>
            <w:proofErr w:type="spellEnd"/>
            <w:r>
              <w:rPr>
                <w:sz w:val="29"/>
                <w:szCs w:val="33"/>
                <w:lang w:val="ru-RU"/>
              </w:rPr>
              <w:t xml:space="preserve">  СОШ                                                     С.В. Фролова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Протокол №1 от 31.08.2021                                              31.   08.   2021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             ( М.А. Павлова)</w:t>
            </w: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C1630" w:rsidRDefault="00DC1630" w:rsidP="00DC163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332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29.04</w:t>
            </w:r>
            <w:r>
              <w:rPr>
                <w:sz w:val="29"/>
                <w:szCs w:val="33"/>
              </w:rPr>
              <w:t>-</w:t>
            </w:r>
            <w:r>
              <w:rPr>
                <w:sz w:val="29"/>
                <w:szCs w:val="33"/>
                <w:lang w:val="ru-RU"/>
              </w:rPr>
              <w:t>31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</w:rPr>
            </w:pP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29.04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04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06.</w:t>
            </w:r>
            <w:r>
              <w:rPr>
                <w:sz w:val="29"/>
                <w:szCs w:val="33"/>
              </w:rPr>
              <w:t>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11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</w:rPr>
              <w:t>1</w:t>
            </w:r>
            <w:r>
              <w:rPr>
                <w:sz w:val="29"/>
                <w:szCs w:val="33"/>
                <w:lang w:val="ru-RU"/>
              </w:rPr>
              <w:t>3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17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18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20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24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25</w:t>
            </w:r>
            <w:r>
              <w:rPr>
                <w:sz w:val="29"/>
                <w:szCs w:val="33"/>
              </w:rPr>
              <w:t>.05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27.05</w:t>
            </w:r>
          </w:p>
          <w:p w:rsidR="00220F0D" w:rsidRDefault="00220F0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31.05</w:t>
            </w:r>
          </w:p>
        </w:tc>
      </w:tr>
      <w:tr w:rsidR="00A3217C" w:rsidTr="00D563C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392" w:type="dxa"/>
          <w:trHeight w:val="6330"/>
        </w:trPr>
        <w:tc>
          <w:tcPr>
            <w:tcW w:w="17316" w:type="dxa"/>
            <w:gridSpan w:val="17"/>
            <w:tcBorders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568FF" w:rsidRDefault="002568FF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568FF" w:rsidRDefault="002568FF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568FF" w:rsidRDefault="002568FF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568FF" w:rsidRDefault="002568FF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56318A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56318A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56318A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56318A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568FF" w:rsidRDefault="002568FF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56318A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2568FF" w:rsidRDefault="002568FF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      Лист   внесения  изменений  в  рабочую  программу</w:t>
            </w:r>
          </w:p>
          <w:p w:rsidR="0056318A" w:rsidRDefault="0056318A">
            <w:pPr>
              <w:pStyle w:val="TableContents"/>
              <w:rPr>
                <w:sz w:val="29"/>
                <w:szCs w:val="33"/>
                <w:lang w:val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5"/>
              <w:gridCol w:w="7"/>
              <w:gridCol w:w="2393"/>
              <w:gridCol w:w="2385"/>
              <w:gridCol w:w="7"/>
              <w:gridCol w:w="2393"/>
            </w:tblGrid>
            <w:tr w:rsidR="00A3217C" w:rsidTr="00A3217C">
              <w:tc>
                <w:tcPr>
                  <w:tcW w:w="2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Тема  по  КТП</w:t>
                  </w: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Дата  по  КТП</w:t>
                  </w:r>
                </w:p>
              </w:tc>
              <w:tc>
                <w:tcPr>
                  <w:tcW w:w="2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Дата  проведения по  факту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proofErr w:type="gramStart"/>
                  <w:r>
                    <w:rPr>
                      <w:sz w:val="29"/>
                      <w:szCs w:val="33"/>
                      <w:lang w:val="ru-RU"/>
                    </w:rPr>
                    <w:t xml:space="preserve">Пути </w:t>
                  </w:r>
                  <w:proofErr w:type="spellStart"/>
                  <w:r>
                    <w:rPr>
                      <w:sz w:val="29"/>
                      <w:szCs w:val="33"/>
                      <w:lang w:val="ru-RU"/>
                    </w:rPr>
                    <w:t>коррект</w:t>
                  </w:r>
                  <w:proofErr w:type="spellEnd"/>
                  <w:r>
                    <w:rPr>
                      <w:sz w:val="29"/>
                      <w:szCs w:val="33"/>
                      <w:lang w:val="ru-RU"/>
                    </w:rPr>
                    <w:t xml:space="preserve">. (сжатие, </w:t>
                  </w:r>
                  <w:proofErr w:type="spellStart"/>
                  <w:r>
                    <w:rPr>
                      <w:sz w:val="29"/>
                      <w:szCs w:val="33"/>
                      <w:lang w:val="ru-RU"/>
                    </w:rPr>
                    <w:t>совмещ</w:t>
                  </w:r>
                  <w:proofErr w:type="spellEnd"/>
                  <w:r>
                    <w:rPr>
                      <w:sz w:val="29"/>
                      <w:szCs w:val="33"/>
                      <w:lang w:val="ru-RU"/>
                    </w:rPr>
                    <w:t>.</w:t>
                  </w:r>
                  <w:proofErr w:type="gramEnd"/>
                </w:p>
              </w:tc>
            </w:tr>
            <w:tr w:rsidR="00A3217C" w:rsidTr="00A3217C">
              <w:tc>
                <w:tcPr>
                  <w:tcW w:w="23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</w:rPr>
                  </w:pPr>
                </w:p>
              </w:tc>
              <w:tc>
                <w:tcPr>
                  <w:tcW w:w="23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suppressAutoHyphens w:val="0"/>
                    <w:rPr>
                      <w:rFonts w:eastAsia="Andale Sans UI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A3217C" w:rsidRDefault="00A3217C">
                  <w:pPr>
                    <w:pStyle w:val="TableContents"/>
                    <w:rPr>
                      <w:sz w:val="29"/>
                      <w:szCs w:val="33"/>
                    </w:rPr>
                  </w:pPr>
                </w:p>
              </w:tc>
            </w:tr>
          </w:tbl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 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8"/>
                <w:szCs w:val="28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3217C" w:rsidRDefault="00A3217C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</w:tbl>
    <w:p w:rsidR="009A1530" w:rsidRPr="009771B2" w:rsidRDefault="009A1530" w:rsidP="00A77BFF">
      <w:pPr>
        <w:spacing w:line="480" w:lineRule="auto"/>
        <w:ind w:left="284"/>
        <w:rPr>
          <w:rFonts w:ascii="Times New Roman" w:hAnsi="Times New Roman"/>
          <w:sz w:val="28"/>
          <w:szCs w:val="28"/>
        </w:rPr>
      </w:pPr>
    </w:p>
    <w:p w:rsidR="00220F0D" w:rsidRPr="009771B2" w:rsidRDefault="00220F0D">
      <w:pPr>
        <w:spacing w:line="480" w:lineRule="auto"/>
        <w:ind w:left="284"/>
        <w:rPr>
          <w:rFonts w:ascii="Times New Roman" w:hAnsi="Times New Roman"/>
          <w:sz w:val="28"/>
          <w:szCs w:val="28"/>
        </w:rPr>
      </w:pPr>
    </w:p>
    <w:sectPr w:rsidR="00220F0D" w:rsidRPr="009771B2" w:rsidSect="001047F7">
      <w:pgSz w:w="11906" w:h="16838"/>
      <w:pgMar w:top="1150" w:right="142" w:bottom="1149" w:left="11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7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</w:abstractNum>
  <w:abstractNum w:abstractNumId="6">
    <w:nsid w:val="3C6541AB"/>
    <w:multiLevelType w:val="hybridMultilevel"/>
    <w:tmpl w:val="2DD0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103CE"/>
    <w:multiLevelType w:val="hybridMultilevel"/>
    <w:tmpl w:val="08F4E88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97"/>
    <w:rsid w:val="00015706"/>
    <w:rsid w:val="000856A9"/>
    <w:rsid w:val="000B5AAE"/>
    <w:rsid w:val="001047F7"/>
    <w:rsid w:val="0010734C"/>
    <w:rsid w:val="00130F30"/>
    <w:rsid w:val="0014479B"/>
    <w:rsid w:val="00173C82"/>
    <w:rsid w:val="00185332"/>
    <w:rsid w:val="001B5C22"/>
    <w:rsid w:val="001B693D"/>
    <w:rsid w:val="001E4558"/>
    <w:rsid w:val="00220F0D"/>
    <w:rsid w:val="002568FF"/>
    <w:rsid w:val="00260432"/>
    <w:rsid w:val="00286442"/>
    <w:rsid w:val="003720A1"/>
    <w:rsid w:val="0038300C"/>
    <w:rsid w:val="0044100E"/>
    <w:rsid w:val="00454880"/>
    <w:rsid w:val="00455129"/>
    <w:rsid w:val="00460848"/>
    <w:rsid w:val="00471734"/>
    <w:rsid w:val="0048542F"/>
    <w:rsid w:val="0049118B"/>
    <w:rsid w:val="004C00F4"/>
    <w:rsid w:val="004C1A2D"/>
    <w:rsid w:val="004E5F24"/>
    <w:rsid w:val="00540B58"/>
    <w:rsid w:val="0056318A"/>
    <w:rsid w:val="005A1368"/>
    <w:rsid w:val="00607DA6"/>
    <w:rsid w:val="00615116"/>
    <w:rsid w:val="006523A4"/>
    <w:rsid w:val="0066597F"/>
    <w:rsid w:val="00694BD1"/>
    <w:rsid w:val="006C2657"/>
    <w:rsid w:val="00742D7A"/>
    <w:rsid w:val="0078428E"/>
    <w:rsid w:val="007B5AB2"/>
    <w:rsid w:val="007C2291"/>
    <w:rsid w:val="007D1E7B"/>
    <w:rsid w:val="0081780B"/>
    <w:rsid w:val="00827B55"/>
    <w:rsid w:val="0088104D"/>
    <w:rsid w:val="008A5A50"/>
    <w:rsid w:val="008E3CD5"/>
    <w:rsid w:val="00901497"/>
    <w:rsid w:val="00936E81"/>
    <w:rsid w:val="009732D2"/>
    <w:rsid w:val="009771B2"/>
    <w:rsid w:val="00981997"/>
    <w:rsid w:val="009A1530"/>
    <w:rsid w:val="009A45EB"/>
    <w:rsid w:val="009C0AC4"/>
    <w:rsid w:val="009D4B74"/>
    <w:rsid w:val="009F6590"/>
    <w:rsid w:val="00A3217C"/>
    <w:rsid w:val="00A341FA"/>
    <w:rsid w:val="00A77BFF"/>
    <w:rsid w:val="00A8684E"/>
    <w:rsid w:val="00AD7784"/>
    <w:rsid w:val="00B016FB"/>
    <w:rsid w:val="00B21976"/>
    <w:rsid w:val="00B358B3"/>
    <w:rsid w:val="00B76938"/>
    <w:rsid w:val="00B9284F"/>
    <w:rsid w:val="00B94418"/>
    <w:rsid w:val="00B96421"/>
    <w:rsid w:val="00C01C5B"/>
    <w:rsid w:val="00C225B5"/>
    <w:rsid w:val="00C353E7"/>
    <w:rsid w:val="00C446FB"/>
    <w:rsid w:val="00D120E3"/>
    <w:rsid w:val="00D563C6"/>
    <w:rsid w:val="00DC1630"/>
    <w:rsid w:val="00DE32D2"/>
    <w:rsid w:val="00E81E0D"/>
    <w:rsid w:val="00EA196B"/>
    <w:rsid w:val="00EB650E"/>
    <w:rsid w:val="00F02D3D"/>
    <w:rsid w:val="00F524E3"/>
    <w:rsid w:val="00FC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2">
    <w:name w:val="heading 2"/>
    <w:basedOn w:val="a"/>
    <w:next w:val="a"/>
    <w:qFormat/>
    <w:pPr>
      <w:widowControl/>
      <w:numPr>
        <w:ilvl w:val="1"/>
        <w:numId w:val="1"/>
      </w:numPr>
      <w:pBdr>
        <w:bottom w:val="single" w:sz="8" w:space="1" w:color="808080"/>
      </w:pBdr>
      <w:autoSpaceDE/>
      <w:spacing w:before="200" w:after="80"/>
      <w:outlineLvl w:val="1"/>
    </w:pPr>
    <w:rPr>
      <w:rFonts w:ascii="Cambria" w:hAnsi="Cambria" w:cs="Times New Roman"/>
      <w:color w:val="365F9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2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position w:val="0"/>
      <w:sz w:val="25"/>
      <w:szCs w:val="25"/>
      <w:u w:val="none"/>
      <w:vertAlign w:val="baseline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rPr>
      <w:spacing w:val="-10"/>
      <w:sz w:val="25"/>
      <w:szCs w:val="25"/>
      <w:shd w:val="clear" w:color="auto" w:fill="FFFFFF"/>
      <w:lang w:eastAsia="ar-SA" w:bidi="ar-SA"/>
    </w:rPr>
  </w:style>
  <w:style w:type="character" w:customStyle="1" w:styleId="20">
    <w:name w:val="Заголовок №2_"/>
    <w:rPr>
      <w:spacing w:val="-10"/>
      <w:sz w:val="25"/>
      <w:szCs w:val="25"/>
      <w:shd w:val="clear" w:color="auto" w:fill="FFFFFF"/>
      <w:lang w:eastAsia="ar-SA" w:bidi="ar-SA"/>
    </w:rPr>
  </w:style>
  <w:style w:type="character" w:customStyle="1" w:styleId="20pt">
    <w:name w:val="Заголовок №2 + Интервал 0 pt"/>
    <w:rPr>
      <w:rFonts w:ascii="Times New Roman" w:eastAsia="Times New Roman" w:hAnsi="Times New Roman" w:cs="Times New Roman"/>
      <w:spacing w:val="0"/>
      <w:sz w:val="25"/>
      <w:szCs w:val="25"/>
      <w:shd w:val="clear" w:color="auto" w:fill="FFFFFF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imes New Roman"/>
      <w:sz w:val="16"/>
      <w:szCs w:val="16"/>
      <w:lang w:val="x-none"/>
    </w:rPr>
  </w:style>
  <w:style w:type="paragraph" w:customStyle="1" w:styleId="21">
    <w:name w:val="Основной текст 21"/>
    <w:basedOn w:val="a"/>
    <w:pPr>
      <w:widowControl/>
      <w:tabs>
        <w:tab w:val="left" w:pos="8222"/>
      </w:tabs>
      <w:autoSpaceDE/>
      <w:ind w:right="-1759"/>
    </w:pPr>
    <w:rPr>
      <w:rFonts w:ascii="Times New Roman" w:hAnsi="Times New Roman" w:cs="Times New Roman"/>
      <w:sz w:val="28"/>
    </w:rPr>
  </w:style>
  <w:style w:type="paragraph" w:styleId="a8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30">
    <w:name w:val="Основной текст (3)"/>
    <w:basedOn w:val="a"/>
    <w:pPr>
      <w:widowControl/>
      <w:shd w:val="clear" w:color="auto" w:fill="FFFFFF"/>
      <w:autoSpaceDE/>
      <w:spacing w:line="274" w:lineRule="exact"/>
      <w:ind w:hanging="360"/>
    </w:pPr>
    <w:rPr>
      <w:rFonts w:ascii="Times New Roman" w:hAnsi="Times New Roman" w:cs="Times New Roman"/>
      <w:spacing w:val="-10"/>
      <w:sz w:val="25"/>
      <w:szCs w:val="25"/>
      <w:shd w:val="clear" w:color="auto" w:fill="FFFFFF"/>
      <w:lang w:val="x-none"/>
    </w:rPr>
  </w:style>
  <w:style w:type="paragraph" w:customStyle="1" w:styleId="22">
    <w:name w:val="Заголовок №2"/>
    <w:basedOn w:val="a"/>
    <w:pPr>
      <w:widowControl/>
      <w:shd w:val="clear" w:color="auto" w:fill="FFFFFF"/>
      <w:autoSpaceDE/>
      <w:spacing w:before="780" w:line="547" w:lineRule="exact"/>
    </w:pPr>
    <w:rPr>
      <w:rFonts w:ascii="Times New Roman" w:hAnsi="Times New Roman" w:cs="Times New Roman"/>
      <w:spacing w:val="-10"/>
      <w:sz w:val="25"/>
      <w:szCs w:val="25"/>
      <w:shd w:val="clear" w:color="auto" w:fill="FFFFFF"/>
      <w:lang w:val="x-none"/>
    </w:rPr>
  </w:style>
  <w:style w:type="paragraph" w:styleId="a9">
    <w:name w:val="List Paragraph"/>
    <w:basedOn w:val="a"/>
    <w:qFormat/>
    <w:pPr>
      <w:widowControl/>
      <w:autoSpaceDE/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Style2">
    <w:name w:val="Style2"/>
    <w:basedOn w:val="a"/>
    <w:rsid w:val="003720A1"/>
    <w:pPr>
      <w:suppressAutoHyphens w:val="0"/>
      <w:autoSpaceDN w:val="0"/>
      <w:adjustRightInd w:val="0"/>
    </w:pPr>
    <w:rPr>
      <w:rFonts w:ascii="Trebuchet MS" w:hAnsi="Trebuchet MS" w:cs="Times New Roman"/>
      <w:sz w:val="24"/>
      <w:szCs w:val="24"/>
      <w:lang w:eastAsia="ru-RU"/>
    </w:rPr>
  </w:style>
  <w:style w:type="character" w:customStyle="1" w:styleId="FontStyle57">
    <w:name w:val="Font Style57"/>
    <w:rsid w:val="003720A1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TableContents">
    <w:name w:val="Table Contents"/>
    <w:basedOn w:val="a"/>
    <w:rsid w:val="00220F0D"/>
    <w:pPr>
      <w:suppressLineNumbers/>
      <w:autoSpaceDE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2">
    <w:name w:val="heading 2"/>
    <w:basedOn w:val="a"/>
    <w:next w:val="a"/>
    <w:qFormat/>
    <w:pPr>
      <w:widowControl/>
      <w:numPr>
        <w:ilvl w:val="1"/>
        <w:numId w:val="1"/>
      </w:numPr>
      <w:pBdr>
        <w:bottom w:val="single" w:sz="8" w:space="1" w:color="808080"/>
      </w:pBdr>
      <w:autoSpaceDE/>
      <w:spacing w:before="200" w:after="80"/>
      <w:outlineLvl w:val="1"/>
    </w:pPr>
    <w:rPr>
      <w:rFonts w:ascii="Cambria" w:hAnsi="Cambria" w:cs="Times New Roman"/>
      <w:color w:val="365F9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2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position w:val="0"/>
      <w:sz w:val="25"/>
      <w:szCs w:val="25"/>
      <w:u w:val="none"/>
      <w:vertAlign w:val="baseline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rPr>
      <w:spacing w:val="-10"/>
      <w:sz w:val="25"/>
      <w:szCs w:val="25"/>
      <w:shd w:val="clear" w:color="auto" w:fill="FFFFFF"/>
      <w:lang w:eastAsia="ar-SA" w:bidi="ar-SA"/>
    </w:rPr>
  </w:style>
  <w:style w:type="character" w:customStyle="1" w:styleId="20">
    <w:name w:val="Заголовок №2_"/>
    <w:rPr>
      <w:spacing w:val="-10"/>
      <w:sz w:val="25"/>
      <w:szCs w:val="25"/>
      <w:shd w:val="clear" w:color="auto" w:fill="FFFFFF"/>
      <w:lang w:eastAsia="ar-SA" w:bidi="ar-SA"/>
    </w:rPr>
  </w:style>
  <w:style w:type="character" w:customStyle="1" w:styleId="20pt">
    <w:name w:val="Заголовок №2 + Интервал 0 pt"/>
    <w:rPr>
      <w:rFonts w:ascii="Times New Roman" w:eastAsia="Times New Roman" w:hAnsi="Times New Roman" w:cs="Times New Roman"/>
      <w:spacing w:val="0"/>
      <w:sz w:val="25"/>
      <w:szCs w:val="25"/>
      <w:shd w:val="clear" w:color="auto" w:fill="FFFFFF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imes New Roman"/>
      <w:sz w:val="16"/>
      <w:szCs w:val="16"/>
      <w:lang w:val="x-none"/>
    </w:rPr>
  </w:style>
  <w:style w:type="paragraph" w:customStyle="1" w:styleId="21">
    <w:name w:val="Основной текст 21"/>
    <w:basedOn w:val="a"/>
    <w:pPr>
      <w:widowControl/>
      <w:tabs>
        <w:tab w:val="left" w:pos="8222"/>
      </w:tabs>
      <w:autoSpaceDE/>
      <w:ind w:right="-1759"/>
    </w:pPr>
    <w:rPr>
      <w:rFonts w:ascii="Times New Roman" w:hAnsi="Times New Roman" w:cs="Times New Roman"/>
      <w:sz w:val="28"/>
    </w:rPr>
  </w:style>
  <w:style w:type="paragraph" w:styleId="a8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30">
    <w:name w:val="Основной текст (3)"/>
    <w:basedOn w:val="a"/>
    <w:pPr>
      <w:widowControl/>
      <w:shd w:val="clear" w:color="auto" w:fill="FFFFFF"/>
      <w:autoSpaceDE/>
      <w:spacing w:line="274" w:lineRule="exact"/>
      <w:ind w:hanging="360"/>
    </w:pPr>
    <w:rPr>
      <w:rFonts w:ascii="Times New Roman" w:hAnsi="Times New Roman" w:cs="Times New Roman"/>
      <w:spacing w:val="-10"/>
      <w:sz w:val="25"/>
      <w:szCs w:val="25"/>
      <w:shd w:val="clear" w:color="auto" w:fill="FFFFFF"/>
      <w:lang w:val="x-none"/>
    </w:rPr>
  </w:style>
  <w:style w:type="paragraph" w:customStyle="1" w:styleId="22">
    <w:name w:val="Заголовок №2"/>
    <w:basedOn w:val="a"/>
    <w:pPr>
      <w:widowControl/>
      <w:shd w:val="clear" w:color="auto" w:fill="FFFFFF"/>
      <w:autoSpaceDE/>
      <w:spacing w:before="780" w:line="547" w:lineRule="exact"/>
    </w:pPr>
    <w:rPr>
      <w:rFonts w:ascii="Times New Roman" w:hAnsi="Times New Roman" w:cs="Times New Roman"/>
      <w:spacing w:val="-10"/>
      <w:sz w:val="25"/>
      <w:szCs w:val="25"/>
      <w:shd w:val="clear" w:color="auto" w:fill="FFFFFF"/>
      <w:lang w:val="x-none"/>
    </w:rPr>
  </w:style>
  <w:style w:type="paragraph" w:styleId="a9">
    <w:name w:val="List Paragraph"/>
    <w:basedOn w:val="a"/>
    <w:qFormat/>
    <w:pPr>
      <w:widowControl/>
      <w:autoSpaceDE/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Style2">
    <w:name w:val="Style2"/>
    <w:basedOn w:val="a"/>
    <w:rsid w:val="003720A1"/>
    <w:pPr>
      <w:suppressAutoHyphens w:val="0"/>
      <w:autoSpaceDN w:val="0"/>
      <w:adjustRightInd w:val="0"/>
    </w:pPr>
    <w:rPr>
      <w:rFonts w:ascii="Trebuchet MS" w:hAnsi="Trebuchet MS" w:cs="Times New Roman"/>
      <w:sz w:val="24"/>
      <w:szCs w:val="24"/>
      <w:lang w:eastAsia="ru-RU"/>
    </w:rPr>
  </w:style>
  <w:style w:type="character" w:customStyle="1" w:styleId="FontStyle57">
    <w:name w:val="Font Style57"/>
    <w:rsid w:val="003720A1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TableContents">
    <w:name w:val="Table Contents"/>
    <w:basedOn w:val="a"/>
    <w:rsid w:val="00220F0D"/>
    <w:pPr>
      <w:suppressLineNumbers/>
      <w:autoSpaceDE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422CB-8B68-4481-B819-3FFFEDFA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3141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 Ал.  Ух.</dc:creator>
  <cp:keywords/>
  <cp:lastModifiedBy>Немецкий</cp:lastModifiedBy>
  <cp:revision>49</cp:revision>
  <cp:lastPrinted>2021-09-10T10:37:00Z</cp:lastPrinted>
  <dcterms:created xsi:type="dcterms:W3CDTF">2020-10-27T05:03:00Z</dcterms:created>
  <dcterms:modified xsi:type="dcterms:W3CDTF">2021-09-10T10:42:00Z</dcterms:modified>
</cp:coreProperties>
</file>